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02707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085DDF89" w14:textId="4D75358A" w:rsidR="007452FF" w:rsidRPr="007452FF" w:rsidRDefault="007452FF">
      <w:pPr>
        <w:spacing w:line="258" w:lineRule="auto"/>
        <w:ind w:left="3874" w:right="3854"/>
        <w:jc w:val="center"/>
        <w:rPr>
          <w:rFonts w:asciiTheme="minorHAnsi" w:hAnsiTheme="minorHAnsi" w:cstheme="minorHAnsi"/>
          <w:bCs/>
          <w:color w:val="363435"/>
          <w:spacing w:val="1"/>
          <w:w w:val="131"/>
          <w:sz w:val="22"/>
          <w:szCs w:val="22"/>
        </w:rPr>
      </w:pPr>
      <w:r w:rsidRPr="007452FF">
        <w:rPr>
          <w:rFonts w:ascii="Calibri" w:hAnsi="Calibri" w:cs="Calibri"/>
          <w:sz w:val="22"/>
          <w:szCs w:val="22"/>
        </w:rPr>
        <w:t>Simeon Downes</w:t>
      </w:r>
    </w:p>
    <w:p w14:paraId="1DF61693" w14:textId="1F0045C5" w:rsidR="007452FF" w:rsidRPr="007452FF" w:rsidRDefault="007452FF">
      <w:pPr>
        <w:spacing w:line="258" w:lineRule="auto"/>
        <w:ind w:left="3874" w:right="3854"/>
        <w:jc w:val="center"/>
        <w:rPr>
          <w:rFonts w:asciiTheme="minorHAnsi" w:hAnsiTheme="minorHAnsi" w:cstheme="minorHAnsi"/>
          <w:bCs/>
        </w:rPr>
      </w:pPr>
      <w:r w:rsidRPr="007452FF">
        <w:rPr>
          <w:rFonts w:asciiTheme="minorHAnsi" w:hAnsiTheme="minorHAnsi" w:cstheme="minorHAnsi"/>
          <w:bCs/>
          <w:color w:val="363435"/>
          <w:spacing w:val="1"/>
          <w:w w:val="131"/>
        </w:rPr>
        <w:t>simeon@gmail.com</w:t>
      </w:r>
    </w:p>
    <w:p w14:paraId="1C2F1689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803D71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8"/>
          <w:w w:val="139"/>
          <w:sz w:val="22"/>
          <w:szCs w:val="22"/>
          <w:u w:color="363435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1"/>
          <w:w w:val="139"/>
          <w:sz w:val="22"/>
          <w:szCs w:val="22"/>
          <w:u w:color="363435"/>
        </w:rPr>
        <w:t>re</w:t>
      </w:r>
      <w:r w:rsidRPr="007452FF">
        <w:rPr>
          <w:rFonts w:asciiTheme="minorHAnsi" w:hAnsiTheme="minorHAnsi" w:cstheme="minorHAnsi"/>
          <w:b/>
          <w:color w:val="363435"/>
          <w:spacing w:val="4"/>
          <w:w w:val="139"/>
          <w:sz w:val="22"/>
          <w:szCs w:val="22"/>
          <w:u w:color="363435"/>
        </w:rPr>
        <w:t>a</w:t>
      </w:r>
      <w:r w:rsidRPr="007452FF">
        <w:rPr>
          <w:rFonts w:asciiTheme="minorHAnsi" w:hAnsiTheme="minorHAnsi" w:cstheme="minorHAnsi"/>
          <w:b/>
          <w:color w:val="363435"/>
          <w:w w:val="139"/>
          <w:sz w:val="22"/>
          <w:szCs w:val="22"/>
          <w:u w:color="363435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33"/>
          <w:w w:val="139"/>
          <w:sz w:val="22"/>
          <w:szCs w:val="22"/>
          <w:u w:color="363435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39"/>
          <w:sz w:val="22"/>
          <w:szCs w:val="22"/>
          <w:u w:color="363435"/>
        </w:rPr>
        <w:t>o</w:t>
      </w:r>
      <w:r w:rsidRPr="007452FF">
        <w:rPr>
          <w:rFonts w:asciiTheme="minorHAnsi" w:hAnsiTheme="minorHAnsi" w:cstheme="minorHAnsi"/>
          <w:b/>
          <w:color w:val="363435"/>
          <w:w w:val="139"/>
          <w:sz w:val="22"/>
          <w:szCs w:val="22"/>
          <w:u w:color="363435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37"/>
          <w:w w:val="139"/>
          <w:sz w:val="22"/>
          <w:szCs w:val="22"/>
          <w:u w:color="363435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31"/>
          <w:sz w:val="22"/>
          <w:szCs w:val="22"/>
          <w:u w:color="363435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  <w:u w:color="363435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5"/>
          <w:sz w:val="22"/>
          <w:szCs w:val="22"/>
          <w:u w:color="363435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  <w:u w:color="363435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w w:val="160"/>
          <w:sz w:val="22"/>
          <w:szCs w:val="22"/>
          <w:u w:color="363435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20"/>
          <w:w w:val="103"/>
          <w:sz w:val="22"/>
          <w:szCs w:val="22"/>
          <w:u w:color="363435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7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31"/>
          <w:sz w:val="22"/>
          <w:szCs w:val="22"/>
          <w:u w:color="363435"/>
        </w:rPr>
        <w:t>x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  <w:u w:color="363435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3"/>
          <w:w w:val="149"/>
          <w:sz w:val="22"/>
          <w:szCs w:val="22"/>
          <w:u w:color="363435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  <w:u w:color="363435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  <w:u w:color="363435"/>
        </w:rPr>
        <w:t>s</w:t>
      </w:r>
      <w:r w:rsidRPr="007452FF">
        <w:rPr>
          <w:rFonts w:asciiTheme="minorHAnsi" w:hAnsiTheme="minorHAnsi" w:cstheme="minorHAnsi"/>
          <w:b/>
          <w:color w:val="363435"/>
          <w:w w:val="132"/>
          <w:sz w:val="22"/>
          <w:szCs w:val="22"/>
          <w:u w:color="363435"/>
        </w:rPr>
        <w:t>e</w:t>
      </w:r>
    </w:p>
    <w:p w14:paraId="0A061D30" w14:textId="6881555B" w:rsidR="0068554A" w:rsidRPr="007452FF" w:rsidRDefault="009465C3" w:rsidP="007452FF">
      <w:pPr>
        <w:spacing w:before="74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 xml:space="preserve"> 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ap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der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ng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79A80C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4BDB16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42"/>
          <w:sz w:val="22"/>
          <w:szCs w:val="22"/>
          <w:u w:color="363435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-4"/>
          <w:w w:val="135"/>
          <w:sz w:val="22"/>
          <w:szCs w:val="22"/>
          <w:u w:color="363435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6"/>
          <w:w w:val="158"/>
          <w:sz w:val="22"/>
          <w:szCs w:val="22"/>
          <w:u w:color="363435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  <w:u w:color="363435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  <w:u w:color="363435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  <w:u w:color="363435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  <w:u w:color="363435"/>
        </w:rPr>
        <w:t>n</w:t>
      </w:r>
    </w:p>
    <w:p w14:paraId="1220D80D" w14:textId="77777777" w:rsidR="0068554A" w:rsidRPr="007452FF" w:rsidRDefault="009465C3">
      <w:pPr>
        <w:spacing w:before="74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0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*     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3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 . .</w:t>
      </w:r>
    </w:p>
    <w:p w14:paraId="110D2459" w14:textId="77777777" w:rsidR="0068554A" w:rsidRPr="007452FF" w:rsidRDefault="009465C3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yl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eg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</w:p>
    <w:p w14:paraId="40381198" w14:textId="77777777" w:rsidR="0068554A" w:rsidRPr="007452FF" w:rsidRDefault="009465C3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udy</w:t>
      </w:r>
    </w:p>
    <w:p w14:paraId="4207D4F4" w14:textId="77777777" w:rsidR="0068554A" w:rsidRPr="007452FF" w:rsidRDefault="006855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1815B39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0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 xml:space="preserve">r       </w:t>
      </w:r>
      <w:r w:rsidRPr="007452FF">
        <w:rPr>
          <w:rFonts w:asciiTheme="minorHAnsi" w:hAnsiTheme="minorHAnsi" w:cstheme="minorHAnsi"/>
          <w:color w:val="363435"/>
          <w:spacing w:val="35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</w:p>
    <w:p w14:paraId="1A957798" w14:textId="77777777" w:rsidR="0068554A" w:rsidRPr="007452FF" w:rsidRDefault="009465C3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0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>n</w:t>
      </w:r>
    </w:p>
    <w:p w14:paraId="7319CC8B" w14:textId="77777777" w:rsidR="0068554A" w:rsidRPr="007452FF" w:rsidRDefault="009465C3">
      <w:pPr>
        <w:spacing w:before="10"/>
        <w:ind w:left="92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udy</w:t>
      </w:r>
    </w:p>
    <w:p w14:paraId="3FC8F7E4" w14:textId="77777777" w:rsidR="0068554A" w:rsidRPr="007452FF" w:rsidRDefault="006855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3934475" w14:textId="57BF4400" w:rsidR="0068554A" w:rsidRDefault="009465C3" w:rsidP="007452FF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1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(D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4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66"/>
          <w:sz w:val="22"/>
          <w:szCs w:val="22"/>
        </w:rPr>
        <w:t>!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)</w:t>
      </w:r>
    </w:p>
    <w:p w14:paraId="5FA0946E" w14:textId="77777777" w:rsidR="007452FF" w:rsidRPr="007452FF" w:rsidRDefault="007452FF" w:rsidP="007452FF">
      <w:pPr>
        <w:ind w:left="208"/>
        <w:rPr>
          <w:rFonts w:asciiTheme="minorHAnsi" w:hAnsiTheme="minorHAnsi" w:cstheme="minorHAnsi"/>
          <w:sz w:val="22"/>
          <w:szCs w:val="22"/>
        </w:rPr>
      </w:pPr>
    </w:p>
    <w:p w14:paraId="43B5E976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  <w:u w:color="363435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8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7"/>
          <w:w w:val="126"/>
          <w:sz w:val="22"/>
          <w:szCs w:val="22"/>
          <w:u w:color="363435"/>
        </w:rPr>
        <w:t>a</w:t>
      </w:r>
      <w:r w:rsidRPr="007452FF">
        <w:rPr>
          <w:rFonts w:asciiTheme="minorHAnsi" w:hAnsiTheme="minorHAnsi" w:cstheme="minorHAnsi"/>
          <w:b/>
          <w:color w:val="363435"/>
          <w:w w:val="152"/>
          <w:sz w:val="22"/>
          <w:szCs w:val="22"/>
          <w:u w:color="363435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1"/>
          <w:w w:val="152"/>
          <w:sz w:val="22"/>
          <w:szCs w:val="22"/>
          <w:u w:color="363435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41"/>
          <w:sz w:val="22"/>
          <w:szCs w:val="22"/>
          <w:u w:color="363435"/>
        </w:rPr>
        <w:t>n</w:t>
      </w:r>
      <w:r w:rsidRPr="007452FF">
        <w:rPr>
          <w:rFonts w:asciiTheme="minorHAnsi" w:hAnsiTheme="minorHAnsi" w:cstheme="minorHAnsi"/>
          <w:b/>
          <w:color w:val="363435"/>
          <w:w w:val="150"/>
          <w:sz w:val="22"/>
          <w:szCs w:val="22"/>
          <w:u w:color="363435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20"/>
          <w:w w:val="103"/>
          <w:sz w:val="22"/>
          <w:szCs w:val="22"/>
          <w:u w:color="363435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7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31"/>
          <w:sz w:val="22"/>
          <w:szCs w:val="22"/>
          <w:u w:color="363435"/>
        </w:rPr>
        <w:t>x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  <w:u w:color="363435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49"/>
          <w:sz w:val="22"/>
          <w:szCs w:val="22"/>
          <w:u w:color="363435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3"/>
          <w:w w:val="141"/>
          <w:sz w:val="22"/>
          <w:szCs w:val="22"/>
          <w:u w:color="363435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  <w:u w:color="363435"/>
        </w:rPr>
        <w:t>c</w:t>
      </w:r>
      <w:r w:rsidRPr="007452FF">
        <w:rPr>
          <w:rFonts w:asciiTheme="minorHAnsi" w:hAnsiTheme="minorHAnsi" w:cstheme="minorHAnsi"/>
          <w:b/>
          <w:color w:val="363435"/>
          <w:w w:val="132"/>
          <w:sz w:val="22"/>
          <w:szCs w:val="22"/>
          <w:u w:color="363435"/>
        </w:rPr>
        <w:t>e</w:t>
      </w:r>
    </w:p>
    <w:p w14:paraId="34CA2D1C" w14:textId="77777777" w:rsidR="0068554A" w:rsidRPr="007452FF" w:rsidRDefault="009465C3">
      <w:pPr>
        <w:spacing w:before="74" w:line="250" w:lineRule="auto"/>
        <w:ind w:left="208" w:right="4755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0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–   </w:t>
      </w:r>
      <w:r w:rsidRPr="007452FF">
        <w:rPr>
          <w:rFonts w:asciiTheme="minorHAnsi" w:hAnsiTheme="minorHAnsi" w:cstheme="minorHAnsi"/>
          <w:color w:val="363435"/>
          <w:spacing w:val="3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6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w w:val="96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nk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8"/>
          <w:w w:val="9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0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3"/>
          <w:w w:val="98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6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I,</w:t>
      </w:r>
      <w:r w:rsidRPr="007452FF">
        <w:rPr>
          <w:rFonts w:asciiTheme="minorHAnsi" w:hAnsiTheme="minorHAnsi" w:cstheme="minorHAnsi"/>
          <w:color w:val="363435"/>
          <w:spacing w:val="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) </w:t>
      </w:r>
      <w:r w:rsidRPr="007452FF">
        <w:rPr>
          <w:rFonts w:asciiTheme="minorHAnsi" w:hAnsiTheme="minorHAnsi" w:cstheme="minorHAnsi"/>
          <w:color w:val="363435"/>
          <w:spacing w:val="-10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 xml:space="preserve">r       </w:t>
      </w:r>
      <w:r w:rsidRPr="007452FF">
        <w:rPr>
          <w:rFonts w:asciiTheme="minorHAnsi" w:hAnsiTheme="minorHAnsi" w:cstheme="minorHAnsi"/>
          <w:color w:val="363435"/>
          <w:spacing w:val="35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0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</w:p>
    <w:p w14:paraId="5FA20683" w14:textId="2E6B3766" w:rsidR="0068554A" w:rsidRPr="007452FF" w:rsidRDefault="009465C3" w:rsidP="007452FF">
      <w:pPr>
        <w:ind w:left="92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65E0B783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ED1A51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7"/>
          <w:w w:val="132"/>
          <w:sz w:val="22"/>
          <w:szCs w:val="22"/>
          <w:u w:color="363435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31"/>
          <w:sz w:val="22"/>
          <w:szCs w:val="22"/>
          <w:u w:color="363435"/>
        </w:rPr>
        <w:t>x</w:t>
      </w:r>
      <w:r w:rsidRPr="007452FF">
        <w:rPr>
          <w:rFonts w:asciiTheme="minorHAnsi" w:hAnsiTheme="minorHAnsi" w:cstheme="minorHAnsi"/>
          <w:b/>
          <w:color w:val="363435"/>
          <w:spacing w:val="1"/>
          <w:w w:val="147"/>
          <w:sz w:val="22"/>
          <w:szCs w:val="22"/>
          <w:u w:color="363435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14"/>
          <w:sz w:val="22"/>
          <w:szCs w:val="22"/>
          <w:u w:color="363435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  <w:u w:color="363435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  <w:u w:color="363435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  <w:u w:color="363435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41"/>
          <w:sz w:val="22"/>
          <w:szCs w:val="22"/>
          <w:u w:color="363435"/>
        </w:rPr>
        <w:t>n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  <w:u w:color="363435"/>
        </w:rPr>
        <w:t>s</w:t>
      </w:r>
    </w:p>
    <w:p w14:paraId="3B178DB0" w14:textId="77777777" w:rsidR="0068554A" w:rsidRPr="007452FF" w:rsidRDefault="009465C3">
      <w:pPr>
        <w:spacing w:before="74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11A360F2" w14:textId="77777777" w:rsidR="0068554A" w:rsidRPr="007452FF" w:rsidRDefault="009465C3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0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r       </w:t>
      </w:r>
      <w:r w:rsidRPr="007452FF">
        <w:rPr>
          <w:rFonts w:asciiTheme="minorHAnsi" w:hAnsiTheme="minorHAnsi" w:cstheme="minorHAnsi"/>
          <w:color w:val="363435"/>
          <w:spacing w:val="1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Sho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>n</w:t>
      </w:r>
    </w:p>
    <w:p w14:paraId="43CAECBF" w14:textId="77777777" w:rsidR="0068554A" w:rsidRPr="007452FF" w:rsidRDefault="006855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AE92424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5"/>
          <w:w w:val="95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3D1C613B" w14:textId="77777777" w:rsidR="0068554A" w:rsidRPr="007452FF" w:rsidRDefault="009465C3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0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r       </w:t>
      </w:r>
      <w:r w:rsidRPr="007452FF">
        <w:rPr>
          <w:rFonts w:asciiTheme="minorHAnsi" w:hAnsiTheme="minorHAnsi" w:cstheme="minorHAnsi"/>
          <w:color w:val="363435"/>
          <w:spacing w:val="1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Sho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>n</w:t>
      </w:r>
    </w:p>
    <w:p w14:paraId="04CADA58" w14:textId="77777777" w:rsidR="0068554A" w:rsidRPr="007452FF" w:rsidRDefault="006855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75272780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7A2348EA" w14:textId="77777777" w:rsidR="0068554A" w:rsidRPr="007452FF" w:rsidRDefault="009465C3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0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r       </w:t>
      </w:r>
      <w:r w:rsidRPr="007452FF">
        <w:rPr>
          <w:rFonts w:asciiTheme="minorHAnsi" w:hAnsiTheme="minorHAnsi" w:cstheme="minorHAnsi"/>
          <w:color w:val="363435"/>
          <w:spacing w:val="1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Sho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>n</w:t>
      </w:r>
    </w:p>
    <w:p w14:paraId="36B13D1B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88217A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D1B875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8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8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4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59E3E17" w14:textId="77777777" w:rsidR="0068554A" w:rsidRPr="007452FF" w:rsidRDefault="0068554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2C0CD2D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C027F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14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2"/>
          <w:w w:val="135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6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7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8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1"/>
          <w:w w:val="15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4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3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2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13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w w:val="136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5"/>
          <w:w w:val="13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3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3"/>
          <w:w w:val="114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2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</w:p>
    <w:p w14:paraId="0B48C976" w14:textId="77777777" w:rsidR="0068554A" w:rsidRPr="007452FF" w:rsidRDefault="009465C3">
      <w:pPr>
        <w:spacing w:before="57"/>
        <w:ind w:left="208"/>
        <w:rPr>
          <w:rFonts w:asciiTheme="minorHAnsi" w:hAnsiTheme="minorHAnsi" w:cstheme="minorHAnsi"/>
          <w:sz w:val="22"/>
          <w:szCs w:val="22"/>
        </w:rPr>
        <w:sectPr w:rsidR="0068554A" w:rsidRPr="007452FF">
          <w:headerReference w:type="default" r:id="rId7"/>
          <w:footerReference w:type="default" r:id="rId8"/>
          <w:pgSz w:w="12240" w:h="15840"/>
          <w:pgMar w:top="1420" w:right="1160" w:bottom="280" w:left="1140" w:header="847" w:footer="871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pacing w:val="-10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r       </w:t>
      </w:r>
      <w:r w:rsidRPr="007452FF">
        <w:rPr>
          <w:rFonts w:asciiTheme="minorHAnsi" w:hAnsiTheme="minorHAnsi" w:cstheme="minorHAnsi"/>
          <w:color w:val="363435"/>
          <w:spacing w:val="1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4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</w:p>
    <w:p w14:paraId="02656925" w14:textId="77777777" w:rsidR="0068554A" w:rsidRPr="007452FF" w:rsidRDefault="006855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77F698A" w14:textId="77777777" w:rsidR="0068554A" w:rsidRPr="007452FF" w:rsidRDefault="009465C3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3E009659" w14:textId="77777777" w:rsidR="0068554A" w:rsidRPr="007452FF" w:rsidRDefault="006855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7949C2E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862AE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2EA27A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1BE010" w14:textId="77777777" w:rsidR="0068554A" w:rsidRPr="007452FF" w:rsidRDefault="009465C3">
      <w:pPr>
        <w:spacing w:before="31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6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dd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6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-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4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6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7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31"/>
          <w:sz w:val="22"/>
          <w:szCs w:val="22"/>
        </w:rPr>
        <w:t>x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3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4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</w:p>
    <w:p w14:paraId="456F9310" w14:textId="77777777" w:rsidR="0068554A" w:rsidRPr="007452FF" w:rsidRDefault="009465C3">
      <w:pPr>
        <w:spacing w:before="74" w:line="250" w:lineRule="auto"/>
        <w:ind w:left="208" w:right="181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7"/>
          <w:w w:val="94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 xml:space="preserve">”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eg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1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5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9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spacing w:val="-1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5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9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spacing w:val="-1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5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9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spacing w:val="-1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5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9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spacing w:val="-1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2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6469B111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5BAB45D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A62FCD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9"/>
          <w:w w:val="95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wo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é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é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8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11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8"/>
          <w:sz w:val="22"/>
          <w:szCs w:val="22"/>
        </w:rPr>
        <w:t>T</w:t>
      </w:r>
    </w:p>
    <w:p w14:paraId="5084810C" w14:textId="77777777" w:rsidR="0068554A" w:rsidRPr="007452FF" w:rsidRDefault="009465C3">
      <w:pPr>
        <w:spacing w:before="10" w:line="250" w:lineRule="auto"/>
        <w:ind w:left="208" w:right="17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xp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io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rr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87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9"/>
          <w:w w:val="96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-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é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é</w:t>
      </w:r>
      <w:r w:rsidRPr="007452FF">
        <w:rPr>
          <w:rFonts w:asciiTheme="minorHAnsi" w:hAnsiTheme="minorHAnsi" w:cstheme="minorHAnsi"/>
          <w:color w:val="363435"/>
          <w:spacing w:val="-10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”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xp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é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é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were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0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u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19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5"/>
          <w:w w:val="91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xp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e”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la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af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 xml:space="preserve">ter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”</w:t>
      </w:r>
    </w:p>
    <w:p w14:paraId="06577E55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596359A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935406" w14:textId="77777777" w:rsidR="0068554A" w:rsidRPr="007452FF" w:rsidRDefault="009465C3">
      <w:pPr>
        <w:spacing w:line="250" w:lineRule="auto"/>
        <w:ind w:left="208" w:right="47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gin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Fo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ibl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3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050B466C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C99415A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CE24D" w14:textId="77777777" w:rsidR="0068554A" w:rsidRPr="007452FF" w:rsidRDefault="009465C3">
      <w:pPr>
        <w:ind w:left="308"/>
        <w:rPr>
          <w:rFonts w:asciiTheme="minorHAnsi" w:hAnsiTheme="minorHAnsi" w:cstheme="minorHAnsi"/>
          <w:sz w:val="22"/>
          <w:szCs w:val="22"/>
        </w:rPr>
        <w:sectPr w:rsidR="0068554A" w:rsidRPr="007452FF">
          <w:pgSz w:w="12240" w:h="15840"/>
          <w:pgMar w:top="1420" w:right="1160" w:bottom="280" w:left="1140" w:header="847" w:footer="871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omp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D </w:t>
      </w:r>
      <w:r w:rsidRPr="007452FF">
        <w:rPr>
          <w:rFonts w:asciiTheme="minorHAnsi" w:eastAsia="Garamond" w:hAnsiTheme="minorHAnsi" w:cstheme="minorHAnsi"/>
          <w:i/>
          <w:color w:val="363435"/>
          <w:spacing w:val="-12"/>
          <w:sz w:val="22"/>
          <w:szCs w:val="22"/>
        </w:rPr>
        <w:t>5</w:t>
      </w:r>
      <w:r w:rsidRPr="007452FF">
        <w:rPr>
          <w:rFonts w:asciiTheme="minorHAnsi" w:eastAsia="Garamond" w:hAnsiTheme="minorHAnsi" w:cstheme="minorHAnsi"/>
          <w:i/>
          <w:color w:val="363435"/>
          <w:spacing w:val="-11"/>
          <w:sz w:val="22"/>
          <w:szCs w:val="22"/>
        </w:rPr>
        <w:t>53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3 </w:t>
      </w:r>
      <w:r w:rsidRPr="007452FF">
        <w:rPr>
          <w:rFonts w:asciiTheme="minorHAnsi" w:eastAsia="Garamond" w:hAnsiTheme="minorHAnsi" w:cstheme="minorHAnsi"/>
          <w:i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i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y &amp; </w:t>
      </w:r>
      <w:r w:rsidRPr="007452FF">
        <w:rPr>
          <w:rFonts w:asciiTheme="minorHAnsi" w:eastAsia="Garamond" w:hAnsiTheme="minorHAnsi" w:cstheme="minorHAnsi"/>
          <w:i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g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28"/>
          <w:sz w:val="22"/>
          <w:szCs w:val="22"/>
        </w:rPr>
        <w:t>g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y of </w:t>
      </w:r>
      <w:r w:rsidRPr="007452FF">
        <w:rPr>
          <w:rFonts w:asciiTheme="minorHAnsi" w:eastAsia="Garamond" w:hAnsiTheme="minorHAnsi" w:cstheme="minorHAnsi"/>
          <w:i/>
          <w:color w:val="363435"/>
          <w:spacing w:val="-5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st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-s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eco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n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9"/>
          <w:sz w:val="22"/>
          <w:szCs w:val="22"/>
        </w:rPr>
        <w:t>r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y V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ua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l 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6"/>
          <w:sz w:val="22"/>
          <w:szCs w:val="22"/>
        </w:rPr>
        <w:t>r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s E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du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c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io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2327E2F" w14:textId="77777777" w:rsidR="0068554A" w:rsidRPr="007452FF" w:rsidRDefault="009465C3">
      <w:pPr>
        <w:spacing w:before="62" w:line="5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position w:val="-7"/>
          <w:sz w:val="22"/>
          <w:szCs w:val="22"/>
        </w:rPr>
        <w:lastRenderedPageBreak/>
        <w:t>john</w:t>
      </w:r>
    </w:p>
    <w:p w14:paraId="161FC597" w14:textId="77777777" w:rsidR="0068554A" w:rsidRPr="007452FF" w:rsidRDefault="009465C3">
      <w:pPr>
        <w:spacing w:line="460" w:lineRule="exact"/>
        <w:ind w:left="100" w:right="-102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w w:val="102"/>
          <w:position w:val="1"/>
          <w:sz w:val="22"/>
          <w:szCs w:val="22"/>
        </w:rPr>
        <w:t>mica</w:t>
      </w:r>
    </w:p>
    <w:p w14:paraId="5BEBF6B7" w14:textId="77777777" w:rsidR="0068554A" w:rsidRPr="007452FF" w:rsidRDefault="009465C3">
      <w:pPr>
        <w:spacing w:before="62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sz w:val="22"/>
          <w:szCs w:val="22"/>
        </w:rPr>
        <w:br w:type="column"/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1234 Eutaw Place #1</w:t>
      </w:r>
    </w:p>
    <w:p w14:paraId="0664A18D" w14:textId="77777777" w:rsidR="0068554A" w:rsidRPr="007452FF" w:rsidRDefault="009465C3">
      <w:pPr>
        <w:spacing w:before="1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Baltimore, MD 21217</w:t>
      </w:r>
    </w:p>
    <w:p w14:paraId="5D96543F" w14:textId="77777777" w:rsidR="0068554A" w:rsidRPr="007452FF" w:rsidRDefault="009465C3">
      <w:pPr>
        <w:spacing w:before="10" w:line="250" w:lineRule="auto"/>
        <w:ind w:right="6594"/>
        <w:rPr>
          <w:rFonts w:asciiTheme="minorHAnsi" w:eastAsia="Arial" w:hAnsiTheme="minorHAnsi" w:cstheme="minorHAnsi"/>
          <w:sz w:val="22"/>
          <w:szCs w:val="22"/>
        </w:rPr>
        <w:sectPr w:rsidR="0068554A" w:rsidRPr="007452FF">
          <w:headerReference w:type="default" r:id="rId9"/>
          <w:footerReference w:type="default" r:id="rId10"/>
          <w:pgSz w:w="12240" w:h="15840"/>
          <w:pgMar w:top="840" w:right="640" w:bottom="280" w:left="620" w:header="0" w:footer="0" w:gutter="0"/>
          <w:cols w:num="2" w:space="720" w:equalWidth="0">
            <w:col w:w="1270" w:space="1500"/>
            <w:col w:w="8210"/>
          </w:cols>
        </w:sect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410.444.5555</w:t>
      </w:r>
      <w:hyperlink r:id="rId11">
        <w:r w:rsidRPr="007452FF">
          <w:rPr>
            <w:rFonts w:asciiTheme="minorHAnsi" w:eastAsia="Arial" w:hAnsiTheme="minorHAnsi" w:cstheme="minorHAnsi"/>
            <w:color w:val="363435"/>
            <w:sz w:val="22"/>
            <w:szCs w:val="22"/>
          </w:rPr>
          <w:t xml:space="preserve"> jmica@gmail.com</w:t>
        </w:r>
      </w:hyperlink>
    </w:p>
    <w:p w14:paraId="6B2ACD4D" w14:textId="77777777" w:rsidR="0068554A" w:rsidRPr="007452FF" w:rsidRDefault="0068554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412E9B3" w14:textId="77777777" w:rsidR="0068554A" w:rsidRPr="007452FF" w:rsidRDefault="009465C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AREAS</w:t>
      </w:r>
      <w:r w:rsidRPr="007452FF">
        <w:rPr>
          <w:rFonts w:asciiTheme="minorHAnsi" w:eastAsia="Arial" w:hAnsiTheme="minorHAnsi" w:cstheme="minorHAnsi"/>
          <w:b/>
          <w:color w:val="363435"/>
          <w:spacing w:val="17"/>
          <w:w w:val="78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OF</w:t>
      </w:r>
      <w:r w:rsidRPr="007452FF">
        <w:rPr>
          <w:rFonts w:asciiTheme="minorHAnsi" w:eastAsia="Arial" w:hAnsiTheme="minorHAnsi" w:cstheme="minorHAnsi"/>
          <w:b/>
          <w:color w:val="363435"/>
          <w:spacing w:val="4"/>
          <w:w w:val="78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STUDIO</w:t>
      </w:r>
      <w:r w:rsidRPr="007452FF">
        <w:rPr>
          <w:rFonts w:asciiTheme="minorHAnsi" w:eastAsia="Arial" w:hAnsiTheme="minorHAnsi" w:cstheme="minorHAnsi"/>
          <w:b/>
          <w:color w:val="363435"/>
          <w:spacing w:val="18"/>
          <w:w w:val="78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EXPE</w:t>
      </w:r>
      <w:r w:rsidRPr="007452FF">
        <w:rPr>
          <w:rFonts w:asciiTheme="minorHAnsi" w:eastAsia="Arial" w:hAnsiTheme="minorHAnsi" w:cstheme="minorHAnsi"/>
          <w:b/>
          <w:color w:val="363435"/>
          <w:spacing w:val="-4"/>
          <w:w w:val="79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b/>
          <w:color w:val="363435"/>
          <w:w w:val="80"/>
          <w:sz w:val="22"/>
          <w:szCs w:val="22"/>
        </w:rPr>
        <w:t>TISE</w:t>
      </w:r>
    </w:p>
    <w:p w14:paraId="449C5311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Graphic Design, Color &amp; Design, Electronic Media, Programming for</w:t>
      </w:r>
      <w:r w:rsidRPr="007452FF">
        <w:rPr>
          <w:rFonts w:asciiTheme="minorHAnsi" w:eastAsia="Arial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Artists, Electronics for</w:t>
      </w:r>
    </w:p>
    <w:p w14:paraId="3C2B8140" w14:textId="77777777" w:rsidR="0068554A" w:rsidRPr="007452FF" w:rsidRDefault="009465C3">
      <w:pPr>
        <w:spacing w:before="10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Artists,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Digital Imaging, Ceramics, Drawing</w:t>
      </w:r>
    </w:p>
    <w:p w14:paraId="6C0A586D" w14:textId="77777777" w:rsidR="0068554A" w:rsidRPr="007452FF" w:rsidRDefault="00685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3EF482E" w14:textId="77777777" w:rsidR="0068554A" w:rsidRPr="007452FF" w:rsidRDefault="009465C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EDUC</w:t>
      </w:r>
      <w:r w:rsidRPr="007452FF">
        <w:rPr>
          <w:rFonts w:asciiTheme="minorHAnsi" w:eastAsia="Arial" w:hAnsiTheme="minorHAnsi" w:cstheme="minorHAnsi"/>
          <w:b/>
          <w:color w:val="363435"/>
          <w:spacing w:val="-12"/>
          <w:w w:val="78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TION</w:t>
      </w:r>
    </w:p>
    <w:p w14:paraId="6DB0ECD7" w14:textId="77777777" w:rsidR="0068554A" w:rsidRPr="007452FF" w:rsidRDefault="009465C3">
      <w:pPr>
        <w:spacing w:before="15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2012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7"/>
          <w:sz w:val="22"/>
          <w:szCs w:val="22"/>
        </w:rPr>
        <w:t>M.</w:t>
      </w:r>
      <w:r w:rsidRPr="007452FF">
        <w:rPr>
          <w:rFonts w:asciiTheme="minorHAnsi" w:eastAsia="Arial" w:hAnsiTheme="minorHAnsi" w:cstheme="minorHAnsi"/>
          <w:b/>
          <w:color w:val="363435"/>
          <w:spacing w:val="-21"/>
          <w:w w:val="87"/>
          <w:sz w:val="22"/>
          <w:szCs w:val="22"/>
        </w:rPr>
        <w:t>F</w:t>
      </w:r>
      <w:r w:rsidRPr="007452FF">
        <w:rPr>
          <w:rFonts w:asciiTheme="minorHAnsi" w:eastAsia="Arial" w:hAnsiTheme="minorHAnsi" w:cstheme="minorHAnsi"/>
          <w:b/>
          <w:color w:val="363435"/>
          <w:w w:val="87"/>
          <w:sz w:val="22"/>
          <w:szCs w:val="22"/>
        </w:rPr>
        <w:t>.A.</w:t>
      </w:r>
      <w:r w:rsidRPr="007452FF">
        <w:rPr>
          <w:rFonts w:asciiTheme="minorHAnsi" w:eastAsia="Arial" w:hAnsiTheme="minorHAnsi" w:cstheme="minorHAnsi"/>
          <w:b/>
          <w:color w:val="363435"/>
          <w:spacing w:val="1"/>
          <w:w w:val="8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7"/>
          <w:sz w:val="22"/>
          <w:szCs w:val="22"/>
        </w:rPr>
        <w:t>Photographic</w:t>
      </w:r>
      <w:r w:rsidRPr="007452FF">
        <w:rPr>
          <w:rFonts w:asciiTheme="minorHAnsi" w:eastAsia="Arial" w:hAnsiTheme="minorHAnsi" w:cstheme="minorHAnsi"/>
          <w:b/>
          <w:color w:val="363435"/>
          <w:spacing w:val="5"/>
          <w:w w:val="8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7"/>
          <w:sz w:val="22"/>
          <w:szCs w:val="22"/>
        </w:rPr>
        <w:t>and</w:t>
      </w:r>
      <w:r w:rsidRPr="007452FF">
        <w:rPr>
          <w:rFonts w:asciiTheme="minorHAnsi" w:eastAsia="Arial" w:hAnsiTheme="minorHAnsi" w:cstheme="minorHAnsi"/>
          <w:b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7"/>
          <w:sz w:val="22"/>
          <w:szCs w:val="22"/>
        </w:rPr>
        <w:t>Electronic</w:t>
      </w:r>
      <w:r w:rsidRPr="007452FF">
        <w:rPr>
          <w:rFonts w:asciiTheme="minorHAnsi" w:eastAsia="Arial" w:hAnsiTheme="minorHAnsi" w:cstheme="minorHAnsi"/>
          <w:b/>
          <w:color w:val="363435"/>
          <w:spacing w:val="5"/>
          <w:w w:val="8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Media</w:t>
      </w:r>
    </w:p>
    <w:p w14:paraId="377AF608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033D698D" w14:textId="77777777" w:rsidR="0068554A" w:rsidRPr="007452FF" w:rsidRDefault="009465C3">
      <w:pPr>
        <w:spacing w:before="1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2004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-7"/>
          <w:w w:val="85"/>
          <w:sz w:val="22"/>
          <w:szCs w:val="22"/>
        </w:rPr>
        <w:t>B</w:t>
      </w:r>
      <w:r w:rsidRPr="007452FF">
        <w:rPr>
          <w:rFonts w:asciiTheme="minorHAnsi" w:eastAsia="Arial" w:hAnsiTheme="minorHAnsi" w:cstheme="minorHAnsi"/>
          <w:b/>
          <w:color w:val="363435"/>
          <w:w w:val="85"/>
          <w:sz w:val="22"/>
          <w:szCs w:val="22"/>
        </w:rPr>
        <w:t>.A.</w:t>
      </w:r>
      <w:r w:rsidRPr="007452FF">
        <w:rPr>
          <w:rFonts w:asciiTheme="minorHAnsi" w:eastAsia="Arial" w:hAnsiTheme="minorHAnsi" w:cstheme="minorHAnsi"/>
          <w:b/>
          <w:color w:val="363435"/>
          <w:spacing w:val="-9"/>
          <w:w w:val="8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5"/>
          <w:sz w:val="22"/>
          <w:szCs w:val="22"/>
        </w:rPr>
        <w:t>Visual</w:t>
      </w:r>
      <w:r w:rsidRPr="007452FF">
        <w:rPr>
          <w:rFonts w:asciiTheme="minorHAnsi" w:eastAsia="Arial" w:hAnsiTheme="minorHAnsi" w:cstheme="minorHAnsi"/>
          <w:b/>
          <w:color w:val="363435"/>
          <w:spacing w:val="18"/>
          <w:w w:val="8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5"/>
          <w:sz w:val="22"/>
          <w:szCs w:val="22"/>
        </w:rPr>
        <w:t>Communication</w:t>
      </w:r>
      <w:r w:rsidRPr="007452FF">
        <w:rPr>
          <w:rFonts w:asciiTheme="minorHAnsi" w:eastAsia="Arial" w:hAnsiTheme="minorHAnsi" w:cstheme="minorHAnsi"/>
          <w:b/>
          <w:color w:val="363435"/>
          <w:spacing w:val="37"/>
          <w:w w:val="8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Design</w:t>
      </w:r>
    </w:p>
    <w:p w14:paraId="6606F520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Eastern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ashington Universit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Chene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33F6C197" w14:textId="77777777" w:rsidR="0068554A" w:rsidRPr="007452FF" w:rsidRDefault="009465C3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pacing w:val="-7"/>
          <w:w w:val="85"/>
          <w:sz w:val="22"/>
          <w:szCs w:val="22"/>
        </w:rPr>
        <w:t>B</w:t>
      </w:r>
      <w:r w:rsidRPr="007452FF">
        <w:rPr>
          <w:rFonts w:asciiTheme="minorHAnsi" w:eastAsia="Arial" w:hAnsiTheme="minorHAnsi" w:cstheme="minorHAnsi"/>
          <w:b/>
          <w:color w:val="363435"/>
          <w:w w:val="85"/>
          <w:sz w:val="22"/>
          <w:szCs w:val="22"/>
        </w:rPr>
        <w:t>.A.</w:t>
      </w:r>
      <w:r w:rsidRPr="007452FF">
        <w:rPr>
          <w:rFonts w:asciiTheme="minorHAnsi" w:eastAsia="Arial" w:hAnsiTheme="minorHAnsi" w:cstheme="minorHAnsi"/>
          <w:b/>
          <w:color w:val="363435"/>
          <w:spacing w:val="-2"/>
          <w:w w:val="8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5"/>
          <w:sz w:val="22"/>
          <w:szCs w:val="22"/>
        </w:rPr>
        <w:t>Fine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5"/>
          <w:sz w:val="22"/>
          <w:szCs w:val="22"/>
        </w:rPr>
        <w:t>Art</w:t>
      </w:r>
      <w:r w:rsidRPr="007452FF">
        <w:rPr>
          <w:rFonts w:asciiTheme="minorHAnsi" w:eastAsia="Arial" w:hAnsiTheme="minorHAnsi" w:cstheme="minorHAnsi"/>
          <w:b/>
          <w:color w:val="363435"/>
          <w:spacing w:val="9"/>
          <w:w w:val="8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(Studio)</w:t>
      </w:r>
    </w:p>
    <w:p w14:paraId="1C6D9D18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Eastern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ashington Universit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Chene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34305007" w14:textId="77777777" w:rsidR="0068554A" w:rsidRPr="007452FF" w:rsidRDefault="009465C3">
      <w:pPr>
        <w:spacing w:before="1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Associates</w:t>
      </w:r>
      <w:r w:rsidRPr="007452FF">
        <w:rPr>
          <w:rFonts w:asciiTheme="minorHAnsi" w:eastAsia="Arial" w:hAnsiTheme="minorHAnsi" w:cstheme="minorHAnsi"/>
          <w:b/>
          <w:color w:val="363435"/>
          <w:spacing w:val="5"/>
          <w:w w:val="8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of</w:t>
      </w:r>
      <w:r w:rsidRPr="007452FF">
        <w:rPr>
          <w:rFonts w:asciiTheme="minorHAnsi" w:eastAsia="Arial" w:hAnsiTheme="minorHAnsi" w:cstheme="minorHAnsi"/>
          <w:b/>
          <w:color w:val="363435"/>
          <w:spacing w:val="9"/>
          <w:w w:val="8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Fine</w:t>
      </w:r>
      <w:r w:rsidRPr="007452FF">
        <w:rPr>
          <w:rFonts w:asciiTheme="minorHAnsi" w:eastAsia="Arial" w:hAnsiTheme="minorHAnsi" w:cstheme="minorHAnsi"/>
          <w:b/>
          <w:color w:val="363435"/>
          <w:spacing w:val="-2"/>
          <w:w w:val="8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Art</w:t>
      </w:r>
    </w:p>
    <w:p w14:paraId="3C7AD9C3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Spokane Falls Community College,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5000D0AD" w14:textId="77777777" w:rsidR="0068554A" w:rsidRPr="007452FF" w:rsidRDefault="0068554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A525796" w14:textId="77777777" w:rsidR="0068554A" w:rsidRPr="007452FF" w:rsidRDefault="009465C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TEACHING</w:t>
      </w:r>
      <w:r w:rsidRPr="007452FF">
        <w:rPr>
          <w:rFonts w:asciiTheme="minorHAnsi" w:eastAsia="Arial" w:hAnsiTheme="minorHAnsi" w:cstheme="minorHAnsi"/>
          <w:b/>
          <w:color w:val="363435"/>
          <w:spacing w:val="-2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EXPERIENCE</w:t>
      </w:r>
    </w:p>
    <w:p w14:paraId="53F6EE0E" w14:textId="77777777" w:rsidR="0068554A" w:rsidRPr="007452FF" w:rsidRDefault="009465C3">
      <w:pPr>
        <w:spacing w:before="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2010</w:t>
      </w:r>
      <w:r w:rsidRPr="007452FF">
        <w:rPr>
          <w:rFonts w:asciiTheme="minorHAnsi" w:eastAsia="Arial" w:hAnsiTheme="minorHAnsi" w:cstheme="minorHAnsi"/>
          <w:b/>
          <w:color w:val="363435"/>
          <w:spacing w:val="1"/>
          <w:w w:val="8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- 2011</w:t>
      </w:r>
    </w:p>
    <w:p w14:paraId="431783C0" w14:textId="77777777" w:rsidR="0068554A" w:rsidRPr="007452FF" w:rsidRDefault="009465C3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7"/>
          <w:sz w:val="22"/>
          <w:szCs w:val="22"/>
        </w:rPr>
        <w:t>GRAD</w:t>
      </w:r>
      <w:r w:rsidRPr="007452FF">
        <w:rPr>
          <w:rFonts w:asciiTheme="minorHAnsi" w:eastAsia="Arial" w:hAnsiTheme="minorHAnsi" w:cstheme="minorHAnsi"/>
          <w:b/>
          <w:color w:val="363435"/>
          <w:spacing w:val="-2"/>
          <w:w w:val="77"/>
          <w:sz w:val="22"/>
          <w:szCs w:val="22"/>
        </w:rPr>
        <w:t>U</w:t>
      </w:r>
      <w:r w:rsidRPr="007452FF">
        <w:rPr>
          <w:rFonts w:asciiTheme="minorHAnsi" w:eastAsia="Arial" w:hAnsiTheme="minorHAnsi" w:cstheme="minorHAnsi"/>
          <w:b/>
          <w:color w:val="363435"/>
          <w:spacing w:val="-9"/>
          <w:w w:val="77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b/>
          <w:color w:val="363435"/>
          <w:w w:val="77"/>
          <w:sz w:val="22"/>
          <w:szCs w:val="22"/>
        </w:rPr>
        <w:t>TE</w:t>
      </w:r>
      <w:r w:rsidRPr="007452FF">
        <w:rPr>
          <w:rFonts w:asciiTheme="minorHAnsi" w:eastAsia="Arial" w:hAnsiTheme="minorHAnsi" w:cstheme="minorHAnsi"/>
          <w:b/>
          <w:color w:val="363435"/>
          <w:spacing w:val="7"/>
          <w:w w:val="7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7"/>
          <w:sz w:val="22"/>
          <w:szCs w:val="22"/>
        </w:rPr>
        <w:t>TEACHING</w:t>
      </w:r>
      <w:r w:rsidRPr="007452FF">
        <w:rPr>
          <w:rFonts w:asciiTheme="minorHAnsi" w:eastAsia="Arial" w:hAnsiTheme="minorHAnsi" w:cstheme="minorHAnsi"/>
          <w:b/>
          <w:color w:val="363435"/>
          <w:spacing w:val="21"/>
          <w:w w:val="7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INTERN</w:t>
      </w:r>
    </w:p>
    <w:p w14:paraId="78262F78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6BF7FCD0" w14:textId="77777777" w:rsidR="0068554A" w:rsidRPr="007452FF" w:rsidRDefault="009465C3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Elements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of</w:t>
      </w:r>
      <w:r w:rsidRPr="007452FF">
        <w:rPr>
          <w:rFonts w:asciiTheme="minorHAnsi" w:eastAsia="Arial" w:hAnsiTheme="minorHAnsi" w:cstheme="minorHAnsi"/>
          <w:b/>
          <w:color w:val="363435"/>
          <w:spacing w:val="-5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Visual</w:t>
      </w:r>
      <w:r w:rsidRPr="007452FF">
        <w:rPr>
          <w:rFonts w:asciiTheme="minorHAnsi" w:eastAsia="Arial" w:hAnsiTheme="minorHAnsi" w:cstheme="minorHAnsi"/>
          <w:b/>
          <w:color w:val="363435"/>
          <w:spacing w:val="-5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Thinking</w:t>
      </w:r>
    </w:p>
    <w:p w14:paraId="23AA98E5" w14:textId="77777777" w:rsidR="0068554A" w:rsidRPr="007452FF" w:rsidRDefault="009465C3">
      <w:pPr>
        <w:spacing w:before="8" w:line="252" w:lineRule="auto"/>
        <w:ind w:left="820" w:right="61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Provide a foundation and environment for investigating concepts and principles of visual organization, colo</w:t>
      </w:r>
      <w:r w:rsidRPr="007452FF">
        <w:rPr>
          <w:rFonts w:asciiTheme="minorHAnsi" w:eastAsia="Arial" w:hAnsiTheme="minorHAnsi" w:cstheme="minorHAnsi"/>
          <w:color w:val="363435"/>
          <w:spacing w:val="-10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and design. Use a wide range of approaches and media to help develop greater perceptual and conceptual awareness and understanding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Assist in the primary advising for students for the entire freshman yea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.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Modernism</w:t>
      </w:r>
      <w:r w:rsidRPr="007452FF">
        <w:rPr>
          <w:rFonts w:asciiTheme="minorHAnsi" w:eastAsia="Arial" w:hAnsiTheme="minorHAnsi" w:cstheme="minorHAnsi"/>
          <w:b/>
          <w:color w:val="363435"/>
          <w:spacing w:val="13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and</w:t>
      </w:r>
      <w:r w:rsidRPr="007452FF">
        <w:rPr>
          <w:rFonts w:asciiTheme="minorHAnsi" w:eastAsia="Arial" w:hAnsiTheme="minorHAnsi" w:cstheme="minorHAnsi"/>
          <w:b/>
          <w:color w:val="363435"/>
          <w:spacing w:val="-6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After</w:t>
      </w:r>
    </w:p>
    <w:p w14:paraId="62B8613B" w14:textId="77777777" w:rsidR="0068554A" w:rsidRPr="007452FF" w:rsidRDefault="009465C3">
      <w:pPr>
        <w:spacing w:before="13"/>
        <w:ind w:left="820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w w:val="112"/>
          <w:sz w:val="22"/>
          <w:szCs w:val="22"/>
        </w:rPr>
        <w:t xml:space="preserve">Managed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moodle </w:t>
      </w:r>
      <w:r w:rsidRPr="007452FF">
        <w:rPr>
          <w:rFonts w:asciiTheme="minorHAnsi" w:hAnsiTheme="minorHAnsi" w:cstheme="minorHAnsi"/>
          <w:color w:val="363435"/>
          <w:spacing w:val="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12"/>
          <w:sz w:val="22"/>
          <w:szCs w:val="22"/>
        </w:rPr>
        <w:t>content</w:t>
      </w:r>
      <w:r w:rsidRPr="007452FF">
        <w:rPr>
          <w:rFonts w:asciiTheme="minorHAnsi" w:hAnsiTheme="minorHAnsi" w:cstheme="minorHAnsi"/>
          <w:color w:val="363435"/>
          <w:spacing w:val="-6"/>
          <w:w w:val="1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12"/>
          <w:sz w:val="22"/>
          <w:szCs w:val="22"/>
        </w:rPr>
        <w:t>system</w:t>
      </w:r>
      <w:r w:rsidRPr="007452FF">
        <w:rPr>
          <w:rFonts w:asciiTheme="minorHAnsi" w:hAnsiTheme="minorHAnsi" w:cstheme="minorHAnsi"/>
          <w:color w:val="363435"/>
          <w:spacing w:val="11"/>
          <w:w w:val="1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452FF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16"/>
          <w:sz w:val="22"/>
          <w:szCs w:val="22"/>
        </w:rPr>
        <w:t>class.</w:t>
      </w:r>
      <w:r w:rsidRPr="007452FF">
        <w:rPr>
          <w:rFonts w:asciiTheme="minorHAnsi" w:hAnsiTheme="minorHAnsi" w:cstheme="minorHAnsi"/>
          <w:color w:val="363435"/>
          <w:spacing w:val="-2"/>
          <w:w w:val="1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Lead</w:t>
      </w:r>
      <w:r w:rsidRPr="007452FF">
        <w:rPr>
          <w:rFonts w:asciiTheme="minorHAnsi" w:hAnsiTheme="minorHAnsi" w:cstheme="minorHAnsi"/>
          <w:color w:val="363435"/>
          <w:spacing w:val="5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fieldtrips</w:t>
      </w:r>
      <w:r w:rsidRPr="007452FF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to</w:t>
      </w:r>
      <w:r w:rsidRPr="007452FF">
        <w:rPr>
          <w:rFonts w:asciiTheme="minorHAnsi" w:hAnsiTheme="minorHAnsi" w:cstheme="minorHAnsi"/>
          <w:color w:val="363435"/>
          <w:spacing w:val="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the</w:t>
      </w:r>
      <w:r w:rsidRPr="007452FF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Baltimore</w:t>
      </w:r>
      <w:r w:rsidRPr="007452FF">
        <w:rPr>
          <w:rFonts w:asciiTheme="minorHAnsi" w:hAnsiTheme="minorHAnsi" w:cstheme="minorHAnsi"/>
          <w:color w:val="363435"/>
          <w:spacing w:val="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09"/>
          <w:sz w:val="22"/>
          <w:szCs w:val="22"/>
        </w:rPr>
        <w:t>Museum</w:t>
      </w:r>
      <w:r w:rsidRPr="007452FF">
        <w:rPr>
          <w:rFonts w:asciiTheme="minorHAnsi" w:hAnsiTheme="minorHAnsi" w:cstheme="minorHAnsi"/>
          <w:color w:val="363435"/>
          <w:spacing w:val="1"/>
          <w:w w:val="10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Art</w:t>
      </w:r>
      <w:r w:rsidRPr="007452FF">
        <w:rPr>
          <w:rFonts w:asciiTheme="minorHAnsi" w:hAnsiTheme="minorHAnsi" w:cstheme="minorHAnsi"/>
          <w:color w:val="363435"/>
          <w:spacing w:val="4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7452FF">
        <w:rPr>
          <w:rFonts w:asciiTheme="minorHAnsi" w:hAnsiTheme="minorHAnsi" w:cstheme="minorHAnsi"/>
          <w:color w:val="363435"/>
          <w:spacing w:val="4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act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26"/>
          <w:sz w:val="22"/>
          <w:szCs w:val="22"/>
        </w:rPr>
        <w:t>as</w:t>
      </w:r>
      <w:r w:rsidRPr="007452FF">
        <w:rPr>
          <w:rFonts w:asciiTheme="minorHAnsi" w:hAnsiTheme="minorHAnsi" w:cstheme="minorHAnsi"/>
          <w:color w:val="363435"/>
          <w:spacing w:val="-7"/>
          <w:w w:val="12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09"/>
          <w:sz w:val="22"/>
          <w:szCs w:val="22"/>
        </w:rPr>
        <w:t>liason</w:t>
      </w:r>
    </w:p>
    <w:p w14:paraId="5676FEAE" w14:textId="77777777" w:rsidR="0068554A" w:rsidRPr="007452FF" w:rsidRDefault="009465C3">
      <w:pPr>
        <w:spacing w:before="26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between the docents, facult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and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students.</w:t>
      </w:r>
      <w:r w:rsidRPr="007452FF">
        <w:rPr>
          <w:rFonts w:asciiTheme="minorHAnsi" w:eastAsia="Arial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utor students in writing as well as slide/artist memerzation.</w:t>
      </w:r>
    </w:p>
    <w:p w14:paraId="2E1548C8" w14:textId="77777777" w:rsidR="0068554A" w:rsidRPr="007452FF" w:rsidRDefault="009465C3">
      <w:pPr>
        <w:spacing w:before="5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The</w:t>
      </w:r>
      <w:r w:rsidRPr="007452FF">
        <w:rPr>
          <w:rFonts w:asciiTheme="minorHAnsi" w:eastAsia="Arial" w:hAnsiTheme="minorHAnsi" w:cstheme="minorHAnsi"/>
          <w:b/>
          <w:color w:val="363435"/>
          <w:spacing w:val="-9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Art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of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Electric</w:t>
      </w:r>
      <w:r w:rsidRPr="007452FF">
        <w:rPr>
          <w:rFonts w:asciiTheme="minorHAnsi" w:eastAsia="Arial" w:hAnsiTheme="minorHAnsi" w:cstheme="minorHAnsi"/>
          <w:b/>
          <w:color w:val="363435"/>
          <w:spacing w:val="10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Light</w:t>
      </w:r>
    </w:p>
    <w:p w14:paraId="0195E5E5" w14:textId="77777777" w:rsidR="0068554A" w:rsidRPr="007452FF" w:rsidRDefault="009465C3">
      <w:pPr>
        <w:spacing w:before="8" w:line="250" w:lineRule="auto"/>
        <w:ind w:left="820" w:right="402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Assist in a learning environment that encourages the process of making, interactivel</w:t>
      </w:r>
      <w:r w:rsidRPr="007452FF">
        <w:rPr>
          <w:rFonts w:asciiTheme="minorHAnsi" w:eastAsia="Arial" w:hAnsiTheme="minorHAnsi" w:cstheme="minorHAnsi"/>
          <w:color w:val="363435"/>
          <w:spacing w:val="-14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and narrativity using the properties of light. Responsible for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tutoring students that are not up to speed with the basic principles of programming, electricit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and physical computing.</w:t>
      </w:r>
    </w:p>
    <w:p w14:paraId="6EA12F5F" w14:textId="77777777" w:rsidR="0068554A" w:rsidRPr="007452FF" w:rsidRDefault="009465C3">
      <w:pPr>
        <w:spacing w:before="4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New</w:t>
      </w:r>
      <w:r w:rsidRPr="007452FF">
        <w:rPr>
          <w:rFonts w:asciiTheme="minorHAnsi" w:eastAsia="Arial" w:hAnsiTheme="minorHAnsi" w:cstheme="minorHAnsi"/>
          <w:b/>
          <w:color w:val="363435"/>
          <w:spacing w:val="11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Media</w:t>
      </w:r>
      <w:r w:rsidRPr="007452FF">
        <w:rPr>
          <w:rFonts w:asciiTheme="minorHAnsi" w:eastAsia="Arial" w:hAnsiTheme="minorHAnsi" w:cstheme="minorHAnsi"/>
          <w:b/>
          <w:color w:val="363435"/>
          <w:spacing w:val="20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and</w:t>
      </w:r>
      <w:r w:rsidRPr="007452FF">
        <w:rPr>
          <w:rFonts w:asciiTheme="minorHAnsi" w:eastAsia="Arial" w:hAnsiTheme="minorHAnsi" w:cstheme="minorHAnsi"/>
          <w:b/>
          <w:color w:val="363435"/>
          <w:spacing w:val="2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Games</w:t>
      </w:r>
    </w:p>
    <w:p w14:paraId="38A33DA9" w14:textId="77777777" w:rsidR="0068554A" w:rsidRPr="007452FF" w:rsidRDefault="009465C3">
      <w:pPr>
        <w:spacing w:before="8" w:line="250" w:lineRule="auto"/>
        <w:ind w:left="820" w:right="535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Direct discussion groups about media theor</w:t>
      </w:r>
      <w:r w:rsidRPr="007452FF">
        <w:rPr>
          <w:rFonts w:asciiTheme="minorHAnsi" w:eastAsia="Arial" w:hAnsiTheme="minorHAnsi" w:cstheme="minorHAnsi"/>
          <w:color w:val="363435"/>
          <w:spacing w:val="-14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apply various new media methods, and technologies, including sound, e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lectronics, net/web events, and beyond to the creation of participatory projects based on games,</w:t>
      </w:r>
    </w:p>
    <w:p w14:paraId="69813BDB" w14:textId="77777777" w:rsidR="0068554A" w:rsidRPr="007452FF" w:rsidRDefault="009465C3">
      <w:pPr>
        <w:spacing w:line="250" w:lineRule="auto"/>
        <w:ind w:left="820" w:right="72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gaming, and pla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. </w:t>
      </w:r>
      <w:r w:rsidRPr="007452FF">
        <w:rPr>
          <w:rFonts w:asciiTheme="minorHAnsi" w:eastAsia="Arial" w:hAnsiTheme="minorHAnsi" w:cstheme="minorHAnsi"/>
          <w:color w:val="363435"/>
          <w:spacing w:val="-4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ork with individual students to create a secure foundation of object oriented programming and how it applies to making art.</w:t>
      </w:r>
    </w:p>
    <w:p w14:paraId="1DE23AFE" w14:textId="77777777" w:rsidR="0068554A" w:rsidRPr="007452FF" w:rsidRDefault="009465C3">
      <w:pPr>
        <w:spacing w:before="4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Electronic</w:t>
      </w:r>
      <w:r w:rsidRPr="007452FF">
        <w:rPr>
          <w:rFonts w:asciiTheme="minorHAnsi" w:eastAsia="Arial" w:hAnsiTheme="minorHAnsi" w:cstheme="minorHAnsi"/>
          <w:b/>
          <w:color w:val="363435"/>
          <w:spacing w:val="-8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Media</w:t>
      </w:r>
      <w:r w:rsidRPr="007452FF">
        <w:rPr>
          <w:rFonts w:asciiTheme="minorHAnsi" w:eastAsia="Arial" w:hAnsiTheme="minorHAnsi" w:cstheme="minorHAnsi"/>
          <w:b/>
          <w:color w:val="363435"/>
          <w:spacing w:val="20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and</w:t>
      </w:r>
      <w:r w:rsidRPr="007452FF">
        <w:rPr>
          <w:rFonts w:asciiTheme="minorHAnsi" w:eastAsia="Arial" w:hAnsiTheme="minorHAnsi" w:cstheme="minorHAnsi"/>
          <w:b/>
          <w:color w:val="363435"/>
          <w:spacing w:val="2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Culture</w:t>
      </w:r>
    </w:p>
    <w:p w14:paraId="0AFDF479" w14:textId="77777777" w:rsidR="0068554A" w:rsidRPr="007452FF" w:rsidRDefault="009465C3">
      <w:pPr>
        <w:spacing w:before="8" w:line="250" w:lineRule="auto"/>
        <w:ind w:left="820" w:right="536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pacing w:val="-4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ork with incoming freshman students to introduce the fundamental concepts of electronic media, digital art, and design, along with an introduction to cultural and media literac</w:t>
      </w:r>
      <w:r w:rsidRPr="007452FF">
        <w:rPr>
          <w:rFonts w:asciiTheme="minorHAnsi" w:eastAsia="Arial" w:hAnsiTheme="minorHAnsi" w:cstheme="minorHAnsi"/>
          <w:color w:val="363435"/>
          <w:spacing w:val="-14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theor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and technologies.</w:t>
      </w:r>
    </w:p>
    <w:p w14:paraId="4B988366" w14:textId="77777777" w:rsidR="0068554A" w:rsidRPr="007452FF" w:rsidRDefault="009465C3">
      <w:pPr>
        <w:spacing w:before="4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Creativity</w:t>
      </w:r>
      <w:r w:rsidRPr="007452FF">
        <w:rPr>
          <w:rFonts w:asciiTheme="minorHAnsi" w:eastAsia="Arial" w:hAnsiTheme="minorHAnsi" w:cstheme="minorHAnsi"/>
          <w:b/>
          <w:color w:val="363435"/>
          <w:spacing w:val="12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and</w:t>
      </w:r>
      <w:r w:rsidRPr="007452FF">
        <w:rPr>
          <w:rFonts w:asciiTheme="minorHAnsi" w:eastAsia="Arial" w:hAnsiTheme="minorHAnsi" w:cstheme="minorHAnsi"/>
          <w:b/>
          <w:color w:val="363435"/>
          <w:spacing w:val="7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Genius</w:t>
      </w:r>
    </w:p>
    <w:p w14:paraId="34F5B7CC" w14:textId="77777777" w:rsidR="0068554A" w:rsidRPr="007452FF" w:rsidRDefault="009465C3">
      <w:pPr>
        <w:spacing w:before="8" w:line="250" w:lineRule="auto"/>
        <w:ind w:left="820" w:right="257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Served as the voice of the artist tempered against the voice of the historian (Instructor). Helped to guide the class in discussions in the di</w:t>
      </w:r>
      <w:r w:rsidRPr="007452FF">
        <w:rPr>
          <w:rFonts w:asciiTheme="minorHAnsi" w:eastAsia="Arial" w:hAnsiTheme="minorHAnsi" w:cstheme="minorHAnsi"/>
          <w:color w:val="363435"/>
          <w:spacing w:val="-3"/>
          <w:sz w:val="22"/>
          <w:szCs w:val="22"/>
        </w:rPr>
        <w:t>f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ferent historical/cultural understandings of the relationship of the creative - and cre ating - self with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other objects (nature) and other selves (society), and these di</w:t>
      </w:r>
      <w:r w:rsidRPr="007452FF">
        <w:rPr>
          <w:rFonts w:asciiTheme="minorHAnsi" w:eastAsia="Arial" w:hAnsiTheme="minorHAnsi" w:cstheme="minorHAnsi"/>
          <w:color w:val="363435"/>
          <w:spacing w:val="-3"/>
          <w:sz w:val="22"/>
          <w:szCs w:val="22"/>
        </w:rPr>
        <w:t>f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ferences are connected with a set of larger fundamental questions about the purpose of human life.</w:t>
      </w:r>
    </w:p>
    <w:p w14:paraId="5198DB7C" w14:textId="77777777" w:rsidR="0068554A" w:rsidRPr="007452FF" w:rsidRDefault="009465C3">
      <w:pPr>
        <w:spacing w:before="4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2010</w:t>
      </w:r>
      <w:r w:rsidRPr="007452FF">
        <w:rPr>
          <w:rFonts w:asciiTheme="minorHAnsi" w:eastAsia="Arial" w:hAnsiTheme="minorHAnsi" w:cstheme="minorHAnsi"/>
          <w:b/>
          <w:color w:val="363435"/>
          <w:spacing w:val="1"/>
          <w:w w:val="8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- 2011</w:t>
      </w:r>
    </w:p>
    <w:p w14:paraId="7028FDBC" w14:textId="77777777" w:rsidR="0068554A" w:rsidRPr="007452FF" w:rsidRDefault="009465C3">
      <w:pPr>
        <w:spacing w:before="1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0"/>
          <w:sz w:val="22"/>
          <w:szCs w:val="22"/>
        </w:rPr>
        <w:t>ADJUNCT</w:t>
      </w:r>
      <w:r w:rsidRPr="007452FF">
        <w:rPr>
          <w:rFonts w:asciiTheme="minorHAnsi" w:eastAsia="Arial" w:hAnsiTheme="minorHAnsi" w:cstheme="minorHAnsi"/>
          <w:b/>
          <w:color w:val="363435"/>
          <w:spacing w:val="9"/>
          <w:w w:val="80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-8"/>
          <w:w w:val="80"/>
          <w:sz w:val="22"/>
          <w:szCs w:val="22"/>
        </w:rPr>
        <w:t>F</w:t>
      </w:r>
      <w:r w:rsidRPr="007452FF">
        <w:rPr>
          <w:rFonts w:asciiTheme="minorHAnsi" w:eastAsia="Arial" w:hAnsiTheme="minorHAnsi" w:cstheme="minorHAnsi"/>
          <w:b/>
          <w:color w:val="363435"/>
          <w:w w:val="77"/>
          <w:sz w:val="22"/>
          <w:szCs w:val="22"/>
        </w:rPr>
        <w:t>ACU</w:t>
      </w:r>
      <w:r w:rsidRPr="007452FF">
        <w:rPr>
          <w:rFonts w:asciiTheme="minorHAnsi" w:eastAsia="Arial" w:hAnsiTheme="minorHAnsi" w:cstheme="minorHAnsi"/>
          <w:b/>
          <w:color w:val="363435"/>
          <w:spacing w:val="-16"/>
          <w:w w:val="77"/>
          <w:sz w:val="22"/>
          <w:szCs w:val="22"/>
        </w:rPr>
        <w:t>L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TY</w:t>
      </w:r>
    </w:p>
    <w:p w14:paraId="6F9AFF65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lastRenderedPageBreak/>
        <w:t xml:space="preserve">Eastern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ashington Universit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Chene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2844A753" w14:textId="77777777" w:rsidR="0068554A" w:rsidRPr="007452FF" w:rsidRDefault="009465C3">
      <w:pPr>
        <w:spacing w:before="97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Computer</w:t>
      </w:r>
      <w:r w:rsidRPr="007452FF">
        <w:rPr>
          <w:rFonts w:asciiTheme="minorHAnsi" w:eastAsia="Arial" w:hAnsiTheme="minorHAnsi" w:cstheme="minorHAnsi"/>
          <w:b/>
          <w:color w:val="363435"/>
          <w:spacing w:val="13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Graphics</w:t>
      </w:r>
    </w:p>
    <w:p w14:paraId="6CD3E8B3" w14:textId="77777777" w:rsidR="0068554A" w:rsidRPr="007452FF" w:rsidRDefault="009465C3">
      <w:pPr>
        <w:spacing w:before="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Responsible for creating and teaching a course on software skill development using</w:t>
      </w:r>
      <w:r w:rsidRPr="007452FF">
        <w:rPr>
          <w:rFonts w:asciiTheme="minorHAnsi" w:eastAsia="Arial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Adobe Photoshop,</w:t>
      </w:r>
    </w:p>
    <w:p w14:paraId="18931B28" w14:textId="77777777" w:rsidR="0068554A" w:rsidRPr="007452FF" w:rsidRDefault="009465C3">
      <w:pPr>
        <w:spacing w:before="50" w:line="271" w:lineRule="auto"/>
        <w:ind w:left="820" w:right="121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Illustrator and InDesign. Integrated a whole learning approach and taught all three programs in tandem as well as introducing an industry type work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 environment in which I was the creative director and the students were the artists/designers. I developed small modular projects that built upon each other and lead to the creation of a</w:t>
      </w:r>
    </w:p>
    <w:p w14:paraId="5E859862" w14:textId="77777777" w:rsidR="0068554A" w:rsidRPr="007452FF" w:rsidRDefault="009465C3">
      <w:pPr>
        <w:spacing w:line="200" w:lineRule="exact"/>
        <w:ind w:left="820"/>
        <w:rPr>
          <w:rFonts w:asciiTheme="minorHAnsi" w:hAnsiTheme="minorHAnsi" w:cstheme="minorHAnsi"/>
          <w:sz w:val="22"/>
          <w:szCs w:val="22"/>
        </w:rPr>
        <w:sectPr w:rsidR="0068554A" w:rsidRPr="007452FF">
          <w:type w:val="continuous"/>
          <w:pgSz w:w="12240" w:h="15840"/>
          <w:pgMar w:top="1420" w:right="640" w:bottom="280" w:left="620" w:header="720" w:footer="720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final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mini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113"/>
          <w:sz w:val="22"/>
          <w:szCs w:val="22"/>
        </w:rPr>
        <w:t>magazine.</w:t>
      </w:r>
    </w:p>
    <w:p w14:paraId="4633D30C" w14:textId="77777777" w:rsidR="0068554A" w:rsidRPr="007452FF" w:rsidRDefault="009465C3">
      <w:pPr>
        <w:spacing w:before="76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lastRenderedPageBreak/>
        <w:t>Visual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Communication</w:t>
      </w:r>
      <w:r w:rsidRPr="007452FF">
        <w:rPr>
          <w:rFonts w:asciiTheme="minorHAnsi" w:eastAsia="Arial" w:hAnsiTheme="minorHAnsi" w:cstheme="minorHAnsi"/>
          <w:b/>
          <w:color w:val="363435"/>
          <w:spacing w:val="19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and</w:t>
      </w:r>
      <w:r w:rsidRPr="007452FF">
        <w:rPr>
          <w:rFonts w:asciiTheme="minorHAnsi" w:eastAsia="Arial" w:hAnsiTheme="minorHAnsi" w:cstheme="minorHAnsi"/>
          <w:b/>
          <w:color w:val="363435"/>
          <w:spacing w:val="7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Design</w:t>
      </w:r>
    </w:p>
    <w:p w14:paraId="4D345F55" w14:textId="77777777" w:rsidR="0068554A" w:rsidRPr="007452FF" w:rsidRDefault="009465C3">
      <w:pPr>
        <w:spacing w:before="8" w:line="292" w:lineRule="auto"/>
        <w:ind w:left="828" w:right="73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Responsible for creating and teaching a course introducing students to visual communication design including the theories, principles and practices of visual communication, concept development, design process and design technolog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. Course was based around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the ideas and concepts of Ellen Lupton’s book</w:t>
      </w:r>
    </w:p>
    <w:p w14:paraId="6D3A0FE6" w14:textId="77777777" w:rsidR="0068554A" w:rsidRPr="007452FF" w:rsidRDefault="009465C3">
      <w:pPr>
        <w:spacing w:line="18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Graphic Design: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The New Basics.</w:t>
      </w:r>
    </w:p>
    <w:p w14:paraId="6780EA75" w14:textId="77777777" w:rsidR="0068554A" w:rsidRPr="007452FF" w:rsidRDefault="009465C3">
      <w:pPr>
        <w:spacing w:before="97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2008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SUBSTITUTE</w:t>
      </w:r>
      <w:r w:rsidRPr="007452FF">
        <w:rPr>
          <w:rFonts w:asciiTheme="minorHAnsi" w:eastAsia="Arial" w:hAnsiTheme="minorHAnsi" w:cstheme="minorHAnsi"/>
          <w:b/>
          <w:color w:val="363435"/>
          <w:spacing w:val="23"/>
          <w:w w:val="78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-6"/>
          <w:w w:val="78"/>
          <w:sz w:val="22"/>
          <w:szCs w:val="22"/>
        </w:rPr>
        <w:t>F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ACU</w:t>
      </w:r>
      <w:r w:rsidRPr="007452FF">
        <w:rPr>
          <w:rFonts w:asciiTheme="minorHAnsi" w:eastAsia="Arial" w:hAnsiTheme="minorHAnsi" w:cstheme="minorHAnsi"/>
          <w:b/>
          <w:color w:val="363435"/>
          <w:spacing w:val="-12"/>
          <w:w w:val="78"/>
          <w:sz w:val="22"/>
          <w:szCs w:val="22"/>
        </w:rPr>
        <w:t>L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TY</w:t>
      </w:r>
      <w:r w:rsidRPr="007452FF">
        <w:rPr>
          <w:rFonts w:asciiTheme="minorHAnsi" w:eastAsia="Arial" w:hAnsiTheme="minorHAnsi" w:cstheme="minorHAnsi"/>
          <w:b/>
          <w:color w:val="363435"/>
          <w:spacing w:val="1"/>
          <w:w w:val="78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-</w:t>
      </w:r>
      <w:r w:rsidRPr="007452FF">
        <w:rPr>
          <w:rFonts w:asciiTheme="minorHAnsi" w:eastAsia="Arial" w:hAnsiTheme="minorHAnsi" w:cstheme="minorHAnsi"/>
          <w:b/>
          <w:color w:val="363435"/>
          <w:spacing w:val="5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DIGI</w:t>
      </w:r>
      <w:r w:rsidRPr="007452FF">
        <w:rPr>
          <w:rFonts w:asciiTheme="minorHAnsi" w:eastAsia="Arial" w:hAnsiTheme="minorHAnsi" w:cstheme="minorHAnsi"/>
          <w:b/>
          <w:color w:val="363435"/>
          <w:spacing w:val="-9"/>
          <w:w w:val="78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b/>
          <w:color w:val="363435"/>
          <w:w w:val="78"/>
          <w:sz w:val="22"/>
          <w:szCs w:val="22"/>
        </w:rPr>
        <w:t>AL</w:t>
      </w:r>
      <w:r w:rsidRPr="007452FF">
        <w:rPr>
          <w:rFonts w:asciiTheme="minorHAnsi" w:eastAsia="Arial" w:hAnsiTheme="minorHAnsi" w:cstheme="minorHAnsi"/>
          <w:b/>
          <w:color w:val="363435"/>
          <w:spacing w:val="9"/>
          <w:w w:val="78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b/>
          <w:color w:val="363435"/>
          <w:spacing w:val="-4"/>
          <w:w w:val="79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b/>
          <w:color w:val="363435"/>
          <w:w w:val="77"/>
          <w:sz w:val="22"/>
          <w:szCs w:val="22"/>
        </w:rPr>
        <w:t>T</w:t>
      </w:r>
    </w:p>
    <w:p w14:paraId="57AF66BD" w14:textId="77777777" w:rsidR="0068554A" w:rsidRPr="007452FF" w:rsidRDefault="009465C3">
      <w:pPr>
        <w:spacing w:before="8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Eastern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ashington Universit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Chene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7F055180" w14:textId="77777777" w:rsidR="0068554A" w:rsidRPr="007452FF" w:rsidRDefault="00685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A148A79" w14:textId="77777777" w:rsidR="0068554A" w:rsidRPr="007452FF" w:rsidRDefault="009465C3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WORKSHOPS</w:t>
      </w:r>
    </w:p>
    <w:p w14:paraId="5110F7E2" w14:textId="77777777" w:rsidR="0068554A" w:rsidRPr="007452FF" w:rsidRDefault="009465C3">
      <w:pPr>
        <w:spacing w:before="15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Processing</w:t>
      </w:r>
      <w:r w:rsidRPr="007452FF">
        <w:rPr>
          <w:rFonts w:asciiTheme="minorHAnsi" w:eastAsia="Arial" w:hAnsiTheme="minorHAnsi" w:cstheme="minorHAnsi"/>
          <w:b/>
          <w:color w:val="363435"/>
          <w:spacing w:val="-4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Programing</w:t>
      </w:r>
      <w:r w:rsidRPr="007452FF">
        <w:rPr>
          <w:rFonts w:asciiTheme="minorHAnsi" w:eastAsia="Arial" w:hAnsiTheme="minorHAnsi" w:cstheme="minorHAnsi"/>
          <w:b/>
          <w:color w:val="363435"/>
          <w:spacing w:val="15"/>
          <w:w w:val="8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3"/>
          <w:sz w:val="22"/>
          <w:szCs w:val="22"/>
        </w:rPr>
        <w:t>Environment</w:t>
      </w:r>
    </w:p>
    <w:p w14:paraId="13026E39" w14:textId="77777777" w:rsidR="0068554A" w:rsidRPr="007452FF" w:rsidRDefault="009465C3">
      <w:pPr>
        <w:spacing w:before="15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Basic</w:t>
      </w:r>
      <w:r w:rsidRPr="007452FF">
        <w:rPr>
          <w:rFonts w:asciiTheme="minorHAnsi" w:eastAsia="Arial" w:hAnsiTheme="minorHAnsi" w:cstheme="minorHAnsi"/>
          <w:b/>
          <w:color w:val="363435"/>
          <w:spacing w:val="1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-3"/>
          <w:w w:val="82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eb</w:t>
      </w:r>
      <w:r w:rsidRPr="007452FF">
        <w:rPr>
          <w:rFonts w:asciiTheme="minorHAnsi" w:eastAsia="Arial" w:hAnsiTheme="minorHAnsi" w:cstheme="minorHAnsi"/>
          <w:b/>
          <w:color w:val="363435"/>
          <w:spacing w:val="8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development</w:t>
      </w:r>
    </w:p>
    <w:p w14:paraId="5F4B415E" w14:textId="77777777" w:rsidR="0068554A" w:rsidRPr="007452FF" w:rsidRDefault="0068554A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517A9FC" w14:textId="77777777" w:rsidR="0068554A" w:rsidRPr="007452FF" w:rsidRDefault="009465C3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6"/>
          <w:sz w:val="22"/>
          <w:szCs w:val="22"/>
        </w:rPr>
        <w:t>SOLO</w:t>
      </w:r>
      <w:r w:rsidRPr="007452FF">
        <w:rPr>
          <w:rFonts w:asciiTheme="minorHAnsi" w:eastAsia="Arial" w:hAnsiTheme="minorHAnsi" w:cstheme="minorHAnsi"/>
          <w:b/>
          <w:color w:val="363435"/>
          <w:spacing w:val="11"/>
          <w:w w:val="7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EXHIBITIONS</w:t>
      </w:r>
    </w:p>
    <w:p w14:paraId="57E10588" w14:textId="77777777" w:rsidR="0068554A" w:rsidRPr="007452FF" w:rsidRDefault="009465C3">
      <w:pPr>
        <w:spacing w:before="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There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All Going to Laugh at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ou,</w:t>
      </w:r>
      <w:r w:rsidRPr="007452FF">
        <w:rPr>
          <w:rFonts w:asciiTheme="minorHAnsi" w:eastAsia="Arial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Gravity Galler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6E9E1C34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Can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ou Hear Me Now?,</w:t>
      </w:r>
      <w:r w:rsidRPr="007452FF">
        <w:rPr>
          <w:rFonts w:asciiTheme="minorHAnsi" w:eastAsia="Arial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Gravity Galler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42ACE303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2010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No Reservations,</w:t>
      </w:r>
      <w:r w:rsidRPr="007452FF">
        <w:rPr>
          <w:rFonts w:asciiTheme="minorHAnsi" w:eastAsia="Arial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The Globe,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7D8DC81F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2009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Changing Resolutions,</w:t>
      </w:r>
      <w:r w:rsidRPr="007452FF">
        <w:rPr>
          <w:rFonts w:asciiTheme="minorHAnsi" w:eastAsia="Arial" w:hAnsiTheme="minorHAnsi" w:cstheme="minorHAnsi"/>
          <w:i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Baby Ba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43434BE4" w14:textId="77777777" w:rsidR="0068554A" w:rsidRPr="007452FF" w:rsidRDefault="009465C3">
      <w:pPr>
        <w:spacing w:before="5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2007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100 Pieces of Me,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Prago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Argentine Cafe,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07C342C6" w14:textId="77777777" w:rsidR="0068554A" w:rsidRPr="007452FF" w:rsidRDefault="009465C3">
      <w:pPr>
        <w:spacing w:before="5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2004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Calibrating the Eye for Beaut</w:t>
      </w:r>
      <w:r w:rsidRPr="007452FF">
        <w:rPr>
          <w:rFonts w:asciiTheme="minorHAnsi" w:eastAsia="Arial" w:hAnsiTheme="minorHAnsi" w:cstheme="minorHAnsi"/>
          <w:i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Far </w:t>
      </w:r>
      <w:r w:rsidRPr="007452FF">
        <w:rPr>
          <w:rFonts w:asciiTheme="minorHAnsi" w:eastAsia="Arial" w:hAnsiTheme="minorHAnsi" w:cstheme="minorHAnsi"/>
          <w:color w:val="363435"/>
          <w:spacing w:val="-4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est Billiards &amp; Galler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68E54A58" w14:textId="77777777" w:rsidR="0068554A" w:rsidRPr="007452FF" w:rsidRDefault="00685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F61F673" w14:textId="77777777" w:rsidR="0068554A" w:rsidRPr="007452FF" w:rsidRDefault="009465C3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JURIED</w:t>
      </w:r>
      <w:r w:rsidRPr="007452FF">
        <w:rPr>
          <w:rFonts w:asciiTheme="minorHAnsi" w:eastAsia="Arial" w:hAnsiTheme="minorHAnsi" w:cstheme="minorHAnsi"/>
          <w:b/>
          <w:color w:val="363435"/>
          <w:spacing w:val="8"/>
          <w:w w:val="8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EXHIBITIONS</w:t>
      </w:r>
    </w:p>
    <w:p w14:paraId="2C386382" w14:textId="77777777" w:rsidR="0068554A" w:rsidRPr="007452FF" w:rsidRDefault="009465C3">
      <w:pPr>
        <w:spacing w:before="2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2008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22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errain 2008,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pacing w:val="-22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errain,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0A4E41E1" w14:textId="77777777" w:rsidR="0068554A" w:rsidRPr="007452FF" w:rsidRDefault="006855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7420B6F" w14:textId="77777777" w:rsidR="0068554A" w:rsidRPr="007452FF" w:rsidRDefault="009465C3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7"/>
          <w:sz w:val="22"/>
          <w:szCs w:val="22"/>
        </w:rPr>
        <w:t>GROUP</w:t>
      </w:r>
      <w:r w:rsidRPr="007452FF">
        <w:rPr>
          <w:rFonts w:asciiTheme="minorHAnsi" w:eastAsia="Arial" w:hAnsiTheme="minorHAnsi" w:cstheme="minorHAnsi"/>
          <w:b/>
          <w:color w:val="363435"/>
          <w:spacing w:val="10"/>
          <w:w w:val="77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EXHIBITIONS</w:t>
      </w:r>
    </w:p>
    <w:p w14:paraId="3BBD9218" w14:textId="77777777" w:rsidR="0068554A" w:rsidRPr="007452FF" w:rsidRDefault="009465C3">
      <w:pPr>
        <w:spacing w:before="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PEM Fall Sho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729A646E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Suggested Upgrades,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City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Arts Galler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Baltimore, MD</w:t>
      </w:r>
    </w:p>
    <w:p w14:paraId="280BB544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2012 M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>F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Candidate Sho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6435BB5B" w14:textId="77777777" w:rsidR="0068554A" w:rsidRPr="007452FF" w:rsidRDefault="009465C3">
      <w:pPr>
        <w:spacing w:before="27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2010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PEM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Fall Sho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Maryland Institute College of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Art, Baltimore, MD</w:t>
      </w:r>
    </w:p>
    <w:p w14:paraId="7C618119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2009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Intoxicated Dreams of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outh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ear 3,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43A2A3A1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Group Sho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Baby Ba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516C2197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2008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Devolve,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Far </w:t>
      </w:r>
      <w:r w:rsidRPr="007452FF">
        <w:rPr>
          <w:rFonts w:asciiTheme="minorHAnsi" w:eastAsia="Arial" w:hAnsiTheme="minorHAnsi" w:cstheme="minorHAnsi"/>
          <w:color w:val="363435"/>
          <w:spacing w:val="-4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est Billiards,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3C519059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i/>
          <w:color w:val="363435"/>
          <w:spacing w:val="-22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errain,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Spokane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201B6ECA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Intoxicated Dreams of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outh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ear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1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wo,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577607A9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2007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Intoxicated Dreams of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pacing w:val="-18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outh,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6610B4C9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2006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>Group Exhibition,</w:t>
      </w:r>
      <w:r w:rsidRPr="007452FF">
        <w:rPr>
          <w:rFonts w:asciiTheme="minorHAnsi" w:eastAsia="Arial" w:hAnsiTheme="minorHAnsi" w:cstheme="minorHAnsi"/>
          <w:i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The Spread, Spokane,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29F46D6B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2004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17 Beginnings,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Brewster Hall, Chene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21167904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i/>
          <w:color w:val="363435"/>
          <w:sz w:val="22"/>
          <w:szCs w:val="22"/>
        </w:rPr>
        <w:t xml:space="preserve">Group Exhibition,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Crawford Galler</w:t>
      </w:r>
      <w:r w:rsidRPr="007452FF">
        <w:rPr>
          <w:rFonts w:asciiTheme="minorHAnsi" w:eastAsia="Arial" w:hAnsiTheme="minorHAnsi" w:cstheme="minorHAnsi"/>
          <w:color w:val="363435"/>
          <w:spacing w:val="-15"/>
          <w:sz w:val="22"/>
          <w:szCs w:val="22"/>
        </w:rPr>
        <w:t>y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, Deer Park, </w:t>
      </w:r>
      <w:r w:rsidRPr="007452FF">
        <w:rPr>
          <w:rFonts w:asciiTheme="minorHAnsi" w:eastAsia="Arial" w:hAnsiTheme="minorHAnsi" w:cstheme="minorHAnsi"/>
          <w:color w:val="363435"/>
          <w:spacing w:val="-7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A</w:t>
      </w:r>
    </w:p>
    <w:p w14:paraId="762D4B71" w14:textId="77777777" w:rsidR="0068554A" w:rsidRPr="007452FF" w:rsidRDefault="0068554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2B428B5" w14:textId="77777777" w:rsidR="0068554A" w:rsidRPr="007452FF" w:rsidRDefault="009465C3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pacing w:val="-6"/>
          <w:w w:val="79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b/>
          <w:color w:val="363435"/>
          <w:spacing w:val="-4"/>
          <w:w w:val="79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ARD</w:t>
      </w:r>
      <w:r w:rsidRPr="007452FF">
        <w:rPr>
          <w:rFonts w:asciiTheme="minorHAnsi" w:eastAsia="Arial" w:hAnsiTheme="minorHAnsi" w:cstheme="minorHAnsi"/>
          <w:b/>
          <w:color w:val="363435"/>
          <w:spacing w:val="-6"/>
          <w:w w:val="79"/>
          <w:sz w:val="22"/>
          <w:szCs w:val="22"/>
        </w:rPr>
        <w:t>S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,</w:t>
      </w:r>
      <w:r w:rsidRPr="007452FF">
        <w:rPr>
          <w:rFonts w:asciiTheme="minorHAnsi" w:eastAsia="Arial" w:hAnsiTheme="minorHAnsi" w:cstheme="minorHAnsi"/>
          <w:b/>
          <w:color w:val="363435"/>
          <w:spacing w:val="21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RECOGNITIO</w:t>
      </w:r>
      <w:r w:rsidRPr="007452FF">
        <w:rPr>
          <w:rFonts w:asciiTheme="minorHAnsi" w:eastAsia="Arial" w:hAnsiTheme="minorHAnsi" w:cstheme="minorHAnsi"/>
          <w:b/>
          <w:color w:val="363435"/>
          <w:spacing w:val="-6"/>
          <w:w w:val="79"/>
          <w:sz w:val="22"/>
          <w:szCs w:val="22"/>
        </w:rPr>
        <w:t>N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,</w:t>
      </w:r>
      <w:r w:rsidRPr="007452FF">
        <w:rPr>
          <w:rFonts w:asciiTheme="minorHAnsi" w:eastAsia="Arial" w:hAnsiTheme="minorHAnsi" w:cstheme="minorHAnsi"/>
          <w:b/>
          <w:color w:val="363435"/>
          <w:spacing w:val="-5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INCLUSION</w:t>
      </w:r>
      <w:r w:rsidRPr="007452FF">
        <w:rPr>
          <w:rFonts w:asciiTheme="minorHAnsi" w:eastAsia="Arial" w:hAnsiTheme="minorHAnsi" w:cstheme="minorHAnsi"/>
          <w:b/>
          <w:color w:val="363435"/>
          <w:spacing w:val="21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IN</w:t>
      </w:r>
      <w:r w:rsidRPr="007452FF">
        <w:rPr>
          <w:rFonts w:asciiTheme="minorHAnsi" w:eastAsia="Arial" w:hAnsiTheme="minorHAnsi" w:cstheme="minorHAnsi"/>
          <w:b/>
          <w:color w:val="363435"/>
          <w:spacing w:val="24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PUBLIC</w:t>
      </w:r>
      <w:r w:rsidRPr="007452FF">
        <w:rPr>
          <w:rFonts w:asciiTheme="minorHAnsi" w:eastAsia="Arial" w:hAnsiTheme="minorHAnsi" w:cstheme="minorHAnsi"/>
          <w:b/>
          <w:color w:val="363435"/>
          <w:spacing w:val="-12"/>
          <w:w w:val="79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b/>
          <w:color w:val="363435"/>
          <w:w w:val="80"/>
          <w:sz w:val="22"/>
          <w:szCs w:val="22"/>
        </w:rPr>
        <w:t>TIONS</w:t>
      </w:r>
    </w:p>
    <w:p w14:paraId="148A8EEF" w14:textId="77777777" w:rsidR="0068554A" w:rsidRPr="007452FF" w:rsidRDefault="009465C3">
      <w:pPr>
        <w:spacing w:before="24"/>
        <w:ind w:left="1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2012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Certificate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College 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110"/>
          <w:sz w:val="22"/>
          <w:szCs w:val="22"/>
        </w:rPr>
        <w:t>eaching</w:t>
      </w:r>
      <w:r w:rsidRPr="007452FF">
        <w:rPr>
          <w:rFonts w:asciiTheme="minorHAnsi" w:hAnsiTheme="minorHAnsi" w:cstheme="minorHAnsi"/>
          <w:color w:val="363435"/>
          <w:spacing w:val="3"/>
          <w:w w:val="1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Art</w:t>
      </w:r>
    </w:p>
    <w:p w14:paraId="229A1EDF" w14:textId="77777777" w:rsidR="0068554A" w:rsidRPr="007452FF" w:rsidRDefault="009465C3">
      <w:pPr>
        <w:spacing w:before="9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2001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Featured in student publication “The Wire Harp”</w:t>
      </w:r>
    </w:p>
    <w:p w14:paraId="0D9F25C2" w14:textId="77777777" w:rsidR="0068554A" w:rsidRPr="007452FF" w:rsidRDefault="0068554A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D7847AA" w14:textId="77777777" w:rsidR="0068554A" w:rsidRPr="007452FF" w:rsidRDefault="009465C3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ADDITIONAL</w:t>
      </w:r>
      <w:r w:rsidRPr="007452FF">
        <w:rPr>
          <w:rFonts w:asciiTheme="minorHAnsi" w:eastAsia="Arial" w:hAnsiTheme="minorHAnsi" w:cstheme="minorHAnsi"/>
          <w:b/>
          <w:color w:val="363435"/>
          <w:spacing w:val="22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PROFESSIONAL</w:t>
      </w:r>
      <w:r w:rsidRPr="007452FF">
        <w:rPr>
          <w:rFonts w:asciiTheme="minorHAnsi" w:eastAsia="Arial" w:hAnsiTheme="minorHAnsi" w:cstheme="minorHAnsi"/>
          <w:b/>
          <w:color w:val="363435"/>
          <w:spacing w:val="9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EXPERIENCES</w:t>
      </w:r>
    </w:p>
    <w:p w14:paraId="7A620378" w14:textId="77777777" w:rsidR="0068554A" w:rsidRPr="007452FF" w:rsidRDefault="009465C3">
      <w:pPr>
        <w:spacing w:before="8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 xml:space="preserve">2011   </w:t>
      </w:r>
      <w:r w:rsidRPr="007452FF">
        <w:rPr>
          <w:rFonts w:asciiTheme="minorHAnsi" w:eastAsia="Arial" w:hAnsiTheme="minorHAnsi" w:cstheme="minorHAnsi"/>
          <w:b/>
          <w:color w:val="363435"/>
          <w:spacing w:val="5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Graduate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Program</w:t>
      </w:r>
      <w:r w:rsidRPr="007452FF">
        <w:rPr>
          <w:rFonts w:asciiTheme="minorHAnsi" w:eastAsia="Arial" w:hAnsiTheme="minorHAnsi" w:cstheme="minorHAnsi"/>
          <w:b/>
          <w:color w:val="363435"/>
          <w:spacing w:val="-5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Assistant</w:t>
      </w:r>
    </w:p>
    <w:p w14:paraId="1D2C1413" w14:textId="77777777" w:rsidR="0068554A" w:rsidRPr="007452FF" w:rsidRDefault="009465C3">
      <w:pPr>
        <w:spacing w:before="10"/>
        <w:ind w:left="1511" w:right="35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color w:val="363435"/>
          <w:spacing w:val="-22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echnician for the Photographic and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Electronic Media program</w:t>
      </w:r>
    </w:p>
    <w:p w14:paraId="3F0ACB95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Graduate</w:t>
      </w:r>
      <w:r w:rsidRPr="007452FF">
        <w:rPr>
          <w:rFonts w:asciiTheme="minorHAnsi" w:eastAsia="Arial" w:hAnsiTheme="minorHAnsi" w:cstheme="minorHAnsi"/>
          <w:b/>
          <w:color w:val="363435"/>
          <w:spacing w:val="12"/>
          <w:w w:val="8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Student</w:t>
      </w:r>
      <w:r w:rsidRPr="007452FF">
        <w:rPr>
          <w:rFonts w:asciiTheme="minorHAnsi" w:eastAsia="Arial" w:hAnsiTheme="minorHAnsi" w:cstheme="minorHAnsi"/>
          <w:b/>
          <w:color w:val="363435"/>
          <w:spacing w:val="11"/>
          <w:w w:val="8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1"/>
          <w:sz w:val="22"/>
          <w:szCs w:val="22"/>
        </w:rPr>
        <w:t>Union</w:t>
      </w:r>
      <w:r w:rsidRPr="007452FF">
        <w:rPr>
          <w:rFonts w:asciiTheme="minorHAnsi" w:eastAsia="Arial" w:hAnsiTheme="minorHAnsi" w:cstheme="minorHAnsi"/>
          <w:b/>
          <w:color w:val="363435"/>
          <w:spacing w:val="-8"/>
          <w:w w:val="81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Representitive</w:t>
      </w:r>
    </w:p>
    <w:p w14:paraId="1C30F331" w14:textId="77777777" w:rsidR="0068554A" w:rsidRPr="007452FF" w:rsidRDefault="009465C3">
      <w:pPr>
        <w:spacing w:before="10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Custom</w:t>
      </w:r>
      <w:r w:rsidRPr="007452FF">
        <w:rPr>
          <w:rFonts w:asciiTheme="minorHAnsi" w:eastAsia="Arial" w:hAnsiTheme="minorHAnsi" w:cstheme="minorHAnsi"/>
          <w:b/>
          <w:color w:val="363435"/>
          <w:spacing w:val="12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-3"/>
          <w:w w:val="79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eb</w:t>
      </w:r>
      <w:r w:rsidRPr="007452FF">
        <w:rPr>
          <w:rFonts w:asciiTheme="minorHAnsi" w:eastAsia="Arial" w:hAnsiTheme="minorHAnsi" w:cstheme="minorHAnsi"/>
          <w:b/>
          <w:color w:val="363435"/>
          <w:spacing w:val="5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2"/>
          <w:w w:val="79"/>
          <w:sz w:val="22"/>
          <w:szCs w:val="22"/>
        </w:rPr>
        <w:t>A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pplication</w:t>
      </w:r>
      <w:r w:rsidRPr="007452FF">
        <w:rPr>
          <w:rFonts w:asciiTheme="minorHAnsi" w:eastAsia="Arial" w:hAnsiTheme="minorHAnsi" w:cstheme="minorHAnsi"/>
          <w:b/>
          <w:color w:val="363435"/>
          <w:spacing w:val="40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Development</w:t>
      </w:r>
      <w:r w:rsidRPr="007452FF">
        <w:rPr>
          <w:rFonts w:asciiTheme="minorHAnsi" w:eastAsia="Arial" w:hAnsiTheme="minorHAnsi" w:cstheme="minorHAnsi"/>
          <w:b/>
          <w:color w:val="363435"/>
          <w:spacing w:val="42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79"/>
          <w:sz w:val="22"/>
          <w:szCs w:val="22"/>
        </w:rPr>
        <w:t>:</w:t>
      </w:r>
      <w:r w:rsidRPr="007452FF">
        <w:rPr>
          <w:rFonts w:asciiTheme="minorHAnsi" w:eastAsia="Arial" w:hAnsiTheme="minorHAnsi" w:cstheme="minorHAnsi"/>
          <w:b/>
          <w:color w:val="363435"/>
          <w:spacing w:val="-8"/>
          <w:w w:val="79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Ma</w:t>
      </w:r>
      <w:r w:rsidRPr="007452FF">
        <w:rPr>
          <w:rFonts w:asciiTheme="minorHAnsi" w:eastAsia="Arial" w:hAnsiTheme="minorHAnsi" w:cstheme="minorHAnsi"/>
          <w:b/>
          <w:color w:val="363435"/>
          <w:spacing w:val="3"/>
          <w:w w:val="82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yland</w:t>
      </w:r>
      <w:r w:rsidRPr="007452FF">
        <w:rPr>
          <w:rFonts w:asciiTheme="minorHAnsi" w:eastAsia="Arial" w:hAnsiTheme="minorHAnsi" w:cstheme="minorHAnsi"/>
          <w:b/>
          <w:color w:val="363435"/>
          <w:spacing w:val="21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Institute</w:t>
      </w:r>
      <w:r w:rsidRPr="007452FF">
        <w:rPr>
          <w:rFonts w:asciiTheme="minorHAnsi" w:eastAsia="Arial" w:hAnsiTheme="minorHAnsi" w:cstheme="minorHAnsi"/>
          <w:b/>
          <w:color w:val="363435"/>
          <w:spacing w:val="19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College</w:t>
      </w:r>
      <w:r w:rsidRPr="007452FF">
        <w:rPr>
          <w:rFonts w:asciiTheme="minorHAnsi" w:eastAsia="Arial" w:hAnsiTheme="minorHAnsi" w:cstheme="minorHAnsi"/>
          <w:b/>
          <w:color w:val="363435"/>
          <w:spacing w:val="-4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of</w:t>
      </w:r>
      <w:r w:rsidRPr="007452FF">
        <w:rPr>
          <w:rFonts w:asciiTheme="minorHAnsi" w:eastAsia="Arial" w:hAnsiTheme="minorHAnsi" w:cstheme="minorHAnsi"/>
          <w:b/>
          <w:color w:val="363435"/>
          <w:spacing w:val="-5"/>
          <w:w w:val="82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2"/>
          <w:sz w:val="22"/>
          <w:szCs w:val="22"/>
        </w:rPr>
        <w:t>Art</w:t>
      </w:r>
    </w:p>
    <w:p w14:paraId="1CEE4D09" w14:textId="77777777" w:rsidR="0068554A" w:rsidRPr="007452FF" w:rsidRDefault="009465C3">
      <w:pPr>
        <w:spacing w:before="10"/>
        <w:ind w:left="876"/>
        <w:rPr>
          <w:rFonts w:asciiTheme="minorHAnsi" w:eastAsia="Arial" w:hAnsiTheme="minorHAnsi" w:cstheme="minorHAnsi"/>
          <w:sz w:val="22"/>
          <w:szCs w:val="22"/>
        </w:rPr>
        <w:sectPr w:rsidR="0068554A" w:rsidRPr="007452FF">
          <w:headerReference w:type="default" r:id="rId12"/>
          <w:footerReference w:type="default" r:id="rId13"/>
          <w:pgSz w:w="12240" w:h="15840"/>
          <w:pgMar w:top="660" w:right="980" w:bottom="280" w:left="620" w:header="0" w:footer="0" w:gutter="0"/>
          <w:cols w:space="720"/>
        </w:sect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higheredforms.org</w:t>
      </w:r>
    </w:p>
    <w:p w14:paraId="7D0E0884" w14:textId="77777777" w:rsidR="0068554A" w:rsidRPr="007452FF" w:rsidRDefault="009465C3">
      <w:pPr>
        <w:spacing w:before="10"/>
        <w:ind w:left="108" w:right="-50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2009</w:t>
      </w:r>
    </w:p>
    <w:p w14:paraId="1E699D47" w14:textId="77777777" w:rsidR="0068554A" w:rsidRPr="007452FF" w:rsidRDefault="009465C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sz w:val="22"/>
          <w:szCs w:val="22"/>
        </w:rPr>
        <w:br w:type="column"/>
      </w:r>
    </w:p>
    <w:p w14:paraId="54C360DE" w14:textId="77777777" w:rsidR="0068554A" w:rsidRPr="007452FF" w:rsidRDefault="009465C3">
      <w:pPr>
        <w:rPr>
          <w:rFonts w:asciiTheme="minorHAnsi" w:eastAsia="Arial" w:hAnsiTheme="minorHAnsi" w:cstheme="minorHAnsi"/>
          <w:sz w:val="22"/>
          <w:szCs w:val="22"/>
        </w:rPr>
        <w:sectPr w:rsidR="0068554A" w:rsidRPr="007452FF">
          <w:type w:val="continuous"/>
          <w:pgSz w:w="12240" w:h="15840"/>
          <w:pgMar w:top="1420" w:right="980" w:bottom="280" w:left="620" w:header="720" w:footer="720" w:gutter="0"/>
          <w:cols w:num="2" w:space="720" w:equalWidth="0">
            <w:col w:w="492" w:space="335"/>
            <w:col w:w="9813"/>
          </w:cols>
        </w:sectPr>
      </w:pP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Curato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juro</w:t>
      </w:r>
      <w:r w:rsidRPr="007452FF">
        <w:rPr>
          <w:rFonts w:asciiTheme="minorHAnsi" w:eastAsia="Arial" w:hAnsiTheme="minorHAnsi" w:cstheme="minorHAnsi"/>
          <w:color w:val="363435"/>
          <w:spacing w:val="-11"/>
          <w:sz w:val="22"/>
          <w:szCs w:val="22"/>
        </w:rPr>
        <w:t>r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, and gallery install for</w:t>
      </w:r>
      <w:r w:rsidRPr="007452FF">
        <w:rPr>
          <w:rFonts w:asciiTheme="minorHAnsi" w:eastAsia="Arial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color w:val="363435"/>
          <w:spacing w:val="-22"/>
          <w:sz w:val="22"/>
          <w:szCs w:val="22"/>
        </w:rPr>
        <w:t>T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errain 2009</w:t>
      </w:r>
    </w:p>
    <w:p w14:paraId="666807B4" w14:textId="77777777" w:rsidR="0068554A" w:rsidRPr="007452FF" w:rsidRDefault="009465C3">
      <w:pPr>
        <w:spacing w:before="10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452FF">
        <w:rPr>
          <w:rFonts w:asciiTheme="minorHAnsi" w:eastAsia="Arial" w:hAnsiTheme="minorHAnsi" w:cstheme="minorHAnsi"/>
          <w:b/>
          <w:color w:val="363435"/>
          <w:w w:val="86"/>
          <w:sz w:val="22"/>
          <w:szCs w:val="22"/>
        </w:rPr>
        <w:t>2008</w:t>
      </w:r>
      <w:r w:rsidRPr="007452FF">
        <w:rPr>
          <w:rFonts w:asciiTheme="minorHAnsi" w:eastAsia="Arial" w:hAnsiTheme="minorHAnsi" w:cstheme="minorHAnsi"/>
          <w:b/>
          <w:color w:val="363435"/>
          <w:spacing w:val="1"/>
          <w:w w:val="86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z w:val="22"/>
          <w:szCs w:val="22"/>
        </w:rPr>
        <w:t>- 2011</w:t>
      </w:r>
    </w:p>
    <w:p w14:paraId="3FFC632D" w14:textId="77777777" w:rsidR="0068554A" w:rsidRPr="007452FF" w:rsidRDefault="009465C3">
      <w:pPr>
        <w:spacing w:before="17" w:line="250" w:lineRule="auto"/>
        <w:ind w:left="828" w:right="7386"/>
        <w:rPr>
          <w:rFonts w:asciiTheme="minorHAnsi" w:eastAsia="Arial" w:hAnsiTheme="minorHAnsi" w:cstheme="minorHAnsi"/>
          <w:sz w:val="22"/>
          <w:szCs w:val="22"/>
        </w:rPr>
        <w:sectPr w:rsidR="0068554A" w:rsidRPr="007452FF">
          <w:type w:val="continuous"/>
          <w:pgSz w:w="12240" w:h="15840"/>
          <w:pgMar w:top="1420" w:right="980" w:bottom="280" w:left="620" w:header="720" w:footer="720" w:gutter="0"/>
          <w:cols w:space="720"/>
        </w:sectPr>
      </w:pPr>
      <w:r w:rsidRPr="007452FF">
        <w:rPr>
          <w:rFonts w:asciiTheme="minorHAnsi" w:eastAsia="Arial" w:hAnsiTheme="minorHAnsi" w:cstheme="minorHAnsi"/>
          <w:b/>
          <w:color w:val="363435"/>
          <w:spacing w:val="-3"/>
          <w:w w:val="84"/>
          <w:sz w:val="22"/>
          <w:szCs w:val="22"/>
        </w:rPr>
        <w:lastRenderedPageBreak/>
        <w:t>F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reelance</w:t>
      </w:r>
      <w:r w:rsidRPr="007452FF">
        <w:rPr>
          <w:rFonts w:asciiTheme="minorHAnsi" w:eastAsia="Arial" w:hAnsiTheme="minorHAnsi" w:cstheme="minorHAnsi"/>
          <w:b/>
          <w:color w:val="363435"/>
          <w:spacing w:val="-7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spacing w:val="-3"/>
          <w:w w:val="84"/>
          <w:sz w:val="22"/>
          <w:szCs w:val="22"/>
        </w:rPr>
        <w:t>W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>eb</w:t>
      </w:r>
      <w:r w:rsidRPr="007452FF">
        <w:rPr>
          <w:rFonts w:asciiTheme="minorHAnsi" w:eastAsia="Arial" w:hAnsiTheme="minorHAnsi" w:cstheme="minorHAnsi"/>
          <w:b/>
          <w:color w:val="363435"/>
          <w:spacing w:val="-2"/>
          <w:w w:val="84"/>
          <w:sz w:val="22"/>
          <w:szCs w:val="22"/>
        </w:rPr>
        <w:t xml:space="preserve"> </w:t>
      </w:r>
      <w:r w:rsidRPr="007452FF">
        <w:rPr>
          <w:rFonts w:asciiTheme="minorHAnsi" w:eastAsia="Arial" w:hAnsiTheme="minorHAnsi" w:cstheme="minorHAnsi"/>
          <w:b/>
          <w:color w:val="363435"/>
          <w:w w:val="84"/>
          <w:sz w:val="22"/>
          <w:szCs w:val="22"/>
        </w:rPr>
        <w:t xml:space="preserve">Development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 xml:space="preserve">mardisnenno.com </w:t>
      </w:r>
      <w:r w:rsidRPr="007452FF">
        <w:rPr>
          <w:rFonts w:asciiTheme="minorHAnsi" w:hAnsiTheme="minorHAnsi" w:cstheme="minorHAnsi"/>
          <w:color w:val="363435"/>
          <w:w w:val="108"/>
          <w:sz w:val="22"/>
          <w:szCs w:val="22"/>
        </w:rPr>
        <w:t xml:space="preserve">fineartbybarb.com </w:t>
      </w:r>
      <w:r w:rsidRPr="007452FF">
        <w:rPr>
          <w:rFonts w:asciiTheme="minorHAnsi" w:hAnsiTheme="minorHAnsi" w:cstheme="minorHAnsi"/>
          <w:color w:val="363435"/>
          <w:w w:val="109"/>
          <w:sz w:val="22"/>
          <w:szCs w:val="22"/>
        </w:rPr>
        <w:t xml:space="preserve">sfccfinearts.org </w:t>
      </w:r>
      <w:r w:rsidRPr="007452FF">
        <w:rPr>
          <w:rFonts w:asciiTheme="minorHAnsi" w:eastAsia="Arial" w:hAnsiTheme="minorHAnsi" w:cstheme="minorHAnsi"/>
          <w:color w:val="363435"/>
          <w:sz w:val="22"/>
          <w:szCs w:val="22"/>
        </w:rPr>
        <w:t>themuseuminc.com spearswoodworks.com everythinginsight.biz</w:t>
      </w:r>
    </w:p>
    <w:p w14:paraId="50758692" w14:textId="77777777" w:rsidR="0068554A" w:rsidRPr="007452FF" w:rsidRDefault="0068554A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7B864FB" w14:textId="77777777" w:rsidR="0068554A" w:rsidRPr="007452FF" w:rsidRDefault="009465C3">
      <w:pPr>
        <w:spacing w:before="31"/>
        <w:ind w:left="231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0806D82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9E8039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9C57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08B63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2B22B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BA0E30" w14:textId="77777777" w:rsidR="0068554A" w:rsidRPr="007452FF" w:rsidRDefault="0068554A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EBF16DC" w14:textId="77777777" w:rsidR="0068554A" w:rsidRPr="007452FF" w:rsidRDefault="009465C3">
      <w:pPr>
        <w:spacing w:before="26"/>
        <w:ind w:left="49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91"/>
          <w:sz w:val="22"/>
          <w:szCs w:val="22"/>
        </w:rPr>
        <w:t>*U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e</w:t>
      </w:r>
    </w:p>
    <w:p w14:paraId="63DCE470" w14:textId="77777777" w:rsidR="0068554A" w:rsidRPr="007452FF" w:rsidRDefault="009465C3">
      <w:pPr>
        <w:spacing w:before="10" w:line="500" w:lineRule="auto"/>
        <w:ind w:left="496" w:right="6455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2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ud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4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3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84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8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84"/>
          <w:sz w:val="22"/>
          <w:szCs w:val="22"/>
        </w:rPr>
        <w:t xml:space="preserve">*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te</w:t>
      </w:r>
    </w:p>
    <w:p w14:paraId="2C3499D2" w14:textId="77777777" w:rsidR="0068554A" w:rsidRPr="007452FF" w:rsidRDefault="009465C3">
      <w:pPr>
        <w:spacing w:before="9" w:line="250" w:lineRule="auto"/>
        <w:ind w:left="496" w:right="659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6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92"/>
          <w:sz w:val="22"/>
          <w:szCs w:val="22"/>
        </w:rPr>
        <w:t>rs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6"/>
          <w:sz w:val="22"/>
          <w:szCs w:val="22"/>
        </w:rPr>
        <w:t>(</w:t>
      </w:r>
      <w:r w:rsidRPr="007452FF">
        <w:rPr>
          <w:rFonts w:asciiTheme="minorHAnsi" w:hAnsiTheme="minorHAnsi" w:cstheme="minorHAnsi"/>
          <w:b/>
          <w:color w:val="363435"/>
          <w:spacing w:val="2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-5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2"/>
          <w:w w:val="102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Mrs</w:t>
      </w:r>
      <w:r w:rsidRPr="007452FF">
        <w:rPr>
          <w:rFonts w:asciiTheme="minorHAnsi" w:hAnsiTheme="minorHAnsi" w:cstheme="minorHAnsi"/>
          <w:b/>
          <w:color w:val="363435"/>
          <w:spacing w:val="-2"/>
          <w:w w:val="90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) 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le</w:t>
      </w:r>
    </w:p>
    <w:p w14:paraId="78FDCDCD" w14:textId="77777777" w:rsidR="0068554A" w:rsidRPr="007452FF" w:rsidRDefault="009465C3">
      <w:pPr>
        <w:ind w:left="49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om</w:t>
      </w:r>
      <w:r w:rsidRPr="007452FF">
        <w:rPr>
          <w:rFonts w:asciiTheme="minorHAnsi" w:hAnsiTheme="minorHAnsi" w:cstheme="minorHAnsi"/>
          <w:b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me</w:t>
      </w:r>
    </w:p>
    <w:p w14:paraId="3BCD1A5F" w14:textId="77777777" w:rsidR="0068554A" w:rsidRPr="007452FF" w:rsidRDefault="009465C3">
      <w:pPr>
        <w:spacing w:before="10"/>
        <w:ind w:left="49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2"/>
          <w:w w:val="8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1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s</w:t>
      </w:r>
    </w:p>
    <w:p w14:paraId="467993BD" w14:textId="77777777" w:rsidR="0068554A" w:rsidRPr="007452FF" w:rsidRDefault="009465C3">
      <w:pPr>
        <w:spacing w:before="10"/>
        <w:ind w:left="49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8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te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Z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p</w:t>
      </w:r>
    </w:p>
    <w:p w14:paraId="4125A2B6" w14:textId="77777777" w:rsidR="0068554A" w:rsidRPr="007452FF" w:rsidRDefault="009465C3">
      <w:pPr>
        <w:spacing w:before="10"/>
        <w:ind w:left="49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6"/>
          <w:w w:val="92"/>
          <w:sz w:val="22"/>
          <w:szCs w:val="22"/>
        </w:rPr>
        <w:t>(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8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)</w:t>
      </w:r>
    </w:p>
    <w:p w14:paraId="5BDFECEB" w14:textId="77777777" w:rsidR="0068554A" w:rsidRPr="007452FF" w:rsidRDefault="006855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890D42E" w14:textId="77777777" w:rsidR="0068554A" w:rsidRPr="007452FF" w:rsidRDefault="009465C3">
      <w:pPr>
        <w:spacing w:line="250" w:lineRule="auto"/>
        <w:ind w:left="496" w:right="722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6"/>
          <w:sz w:val="22"/>
          <w:szCs w:val="22"/>
        </w:rPr>
        <w:t>(</w:t>
      </w:r>
      <w:r w:rsidRPr="007452FF">
        <w:rPr>
          <w:rFonts w:asciiTheme="minorHAnsi" w:hAnsiTheme="minorHAnsi" w:cstheme="minorHAnsi"/>
          <w:b/>
          <w:color w:val="363435"/>
          <w:spacing w:val="2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-5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2"/>
          <w:w w:val="102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Mrs</w:t>
      </w:r>
      <w:r w:rsidRPr="007452FF">
        <w:rPr>
          <w:rFonts w:asciiTheme="minorHAnsi" w:hAnsiTheme="minorHAnsi" w:cstheme="minorHAnsi"/>
          <w:b/>
          <w:color w:val="363435"/>
          <w:spacing w:val="-2"/>
          <w:w w:val="90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>)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1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po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ibl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fic</w:t>
      </w:r>
      <w:r w:rsidRPr="007452FF">
        <w:rPr>
          <w:rFonts w:asciiTheme="minorHAnsi" w:hAnsiTheme="minorHAnsi" w:cstheme="minorHAnsi"/>
          <w:color w:val="363435"/>
          <w:spacing w:val="-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2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ev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8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6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we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mi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”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g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Se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728B643" w14:textId="77777777" w:rsidR="0068554A" w:rsidRPr="007452FF" w:rsidRDefault="0068554A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FE5021A" w14:textId="77777777" w:rsidR="0068554A" w:rsidRPr="007452FF" w:rsidRDefault="009465C3">
      <w:pPr>
        <w:spacing w:line="250" w:lineRule="auto"/>
        <w:ind w:left="496" w:right="512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EN</w:t>
      </w:r>
      <w:r w:rsidRPr="007452FF">
        <w:rPr>
          <w:rFonts w:asciiTheme="minorHAnsi" w:hAnsiTheme="minorHAnsi" w:cstheme="minorHAnsi"/>
          <w:b/>
          <w:color w:val="363435"/>
          <w:spacing w:val="5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0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7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4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4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4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-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-</w:t>
      </w:r>
      <w:r w:rsidRPr="007452FF">
        <w:rPr>
          <w:rFonts w:asciiTheme="minorHAnsi" w:hAnsiTheme="minorHAnsi" w:cstheme="minorHAnsi"/>
          <w:b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he</w:t>
      </w:r>
      <w:r w:rsidRPr="007452FF">
        <w:rPr>
          <w:rFonts w:asciiTheme="minorHAnsi" w:hAnsiTheme="minorHAnsi" w:cstheme="minorHAnsi"/>
          <w:b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 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10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4"/>
          <w:w w:val="8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 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yl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3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eg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ere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op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8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6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jo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103"/>
          <w:sz w:val="22"/>
          <w:szCs w:val="22"/>
        </w:rPr>
        <w:t xml:space="preserve">h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zi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m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h.</w:t>
      </w:r>
    </w:p>
    <w:p w14:paraId="6F8E9082" w14:textId="77777777" w:rsidR="0068554A" w:rsidRPr="007452FF" w:rsidRDefault="0068554A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B4ACF1A" w14:textId="77777777" w:rsidR="0068554A" w:rsidRPr="007452FF" w:rsidRDefault="009465C3">
      <w:pPr>
        <w:spacing w:line="250" w:lineRule="auto"/>
        <w:ind w:left="496" w:right="53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EC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0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7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4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4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4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-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0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at</w:t>
      </w:r>
      <w:r w:rsidRPr="007452FF">
        <w:rPr>
          <w:rFonts w:asciiTheme="minorHAnsi" w:hAnsiTheme="minorHAnsi" w:cstheme="minorHAnsi"/>
          <w:b/>
          <w:color w:val="363435"/>
          <w:spacing w:val="1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0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91"/>
          <w:sz w:val="22"/>
          <w:szCs w:val="22"/>
        </w:rPr>
        <w:t>K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ow</w:t>
      </w:r>
      <w:r w:rsidRPr="007452FF">
        <w:rPr>
          <w:rFonts w:asciiTheme="minorHAnsi" w:hAnsiTheme="minorHAnsi" w:cstheme="minorHAnsi"/>
          <w:b/>
          <w:color w:val="363435"/>
          <w:spacing w:val="1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ou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10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 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1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yer</w:t>
      </w:r>
      <w:r w:rsidRPr="007452FF">
        <w:rPr>
          <w:rFonts w:asciiTheme="minorHAnsi" w:hAnsiTheme="minorHAnsi" w:cstheme="minorHAnsi"/>
          <w:color w:val="363435"/>
          <w:spacing w:val="2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we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4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 xml:space="preserve">f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 xml:space="preserve">l. 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jo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 xml:space="preserve"> 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72"/>
          <w:sz w:val="22"/>
          <w:szCs w:val="22"/>
        </w:rPr>
        <w:t>?</w:t>
      </w:r>
    </w:p>
    <w:p w14:paraId="0FF7E64D" w14:textId="77777777" w:rsidR="0068554A" w:rsidRPr="007452FF" w:rsidRDefault="009465C3">
      <w:pPr>
        <w:spacing w:before="60" w:line="250" w:lineRule="auto"/>
        <w:ind w:left="496" w:right="520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D </w:t>
      </w:r>
      <w:r w:rsidRPr="007452FF">
        <w:rPr>
          <w:rFonts w:asciiTheme="minorHAnsi" w:hAnsiTheme="minorHAnsi" w:cstheme="minorHAnsi"/>
          <w:b/>
          <w:color w:val="363435"/>
          <w:spacing w:val="-10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7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4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4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4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-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0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87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87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87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3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u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fic</w:t>
      </w:r>
      <w:r w:rsidRPr="007452FF">
        <w:rPr>
          <w:rFonts w:asciiTheme="minorHAnsi" w:hAnsiTheme="minorHAnsi" w:cstheme="minorHAnsi"/>
          <w:color w:val="363435"/>
          <w:spacing w:val="-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u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gi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ye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 xml:space="preserve"> 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72"/>
          <w:sz w:val="22"/>
          <w:szCs w:val="22"/>
        </w:rPr>
        <w:t>?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 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iq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ue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72"/>
          <w:sz w:val="22"/>
          <w:szCs w:val="22"/>
        </w:rPr>
        <w:t>?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 xml:space="preserve">f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gf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344AC0E2" w14:textId="77777777" w:rsidR="0068554A" w:rsidRPr="007452FF" w:rsidRDefault="0068554A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2D67EAF" w14:textId="77777777" w:rsidR="0068554A" w:rsidRPr="007452FF" w:rsidRDefault="009465C3">
      <w:pPr>
        <w:spacing w:line="250" w:lineRule="auto"/>
        <w:ind w:left="496" w:right="43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10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0"/>
          <w:w w:val="91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4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4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4"/>
          <w:w w:val="91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-</w:t>
      </w:r>
      <w:r w:rsidRPr="007452FF">
        <w:rPr>
          <w:rFonts w:asciiTheme="minorHAnsi" w:hAnsiTheme="minorHAnsi" w:cstheme="minorHAnsi"/>
          <w:b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he</w:t>
      </w:r>
      <w:r w:rsidRPr="007452FF">
        <w:rPr>
          <w:rFonts w:asciiTheme="minorHAnsi" w:hAnsiTheme="minorHAnsi" w:cstheme="minorHAnsi"/>
          <w:b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yer</w:t>
      </w:r>
      <w:r w:rsidRPr="007452FF">
        <w:rPr>
          <w:rFonts w:asciiTheme="minorHAnsi" w:hAnsiTheme="minorHAnsi" w:cstheme="minorHAnsi"/>
          <w:color w:val="363435"/>
          <w:spacing w:val="1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3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ye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sm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ate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1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ip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2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w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rr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nge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4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m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ge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tt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ev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la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6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4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</w:p>
    <w:p w14:paraId="69C6DE95" w14:textId="77777777" w:rsidR="0068554A" w:rsidRPr="007452FF" w:rsidRDefault="009465C3">
      <w:pPr>
        <w:spacing w:line="250" w:lineRule="auto"/>
        <w:ind w:left="496" w:right="494"/>
        <w:jc w:val="both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lastRenderedPageBreak/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5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 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la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13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7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110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66"/>
          <w:sz w:val="22"/>
          <w:szCs w:val="22"/>
        </w:rPr>
        <w:t>!</w:t>
      </w:r>
    </w:p>
    <w:p w14:paraId="0D55E042" w14:textId="77777777" w:rsidR="0068554A" w:rsidRPr="007452FF" w:rsidRDefault="009465C3">
      <w:pPr>
        <w:spacing w:before="60"/>
        <w:ind w:left="49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11"/>
          <w:w w:val="93"/>
          <w:sz w:val="22"/>
          <w:szCs w:val="22"/>
        </w:rPr>
        <w:t>y,</w:t>
      </w:r>
    </w:p>
    <w:p w14:paraId="32890D8F" w14:textId="77777777" w:rsidR="0068554A" w:rsidRPr="007452FF" w:rsidRDefault="0068554A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4ED9E8A9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BF80B3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91CB0" w14:textId="77777777" w:rsidR="0068554A" w:rsidRPr="007452FF" w:rsidRDefault="009465C3">
      <w:pPr>
        <w:ind w:left="496"/>
        <w:rPr>
          <w:rFonts w:asciiTheme="minorHAnsi" w:hAnsiTheme="minorHAnsi" w:cstheme="minorHAnsi"/>
          <w:sz w:val="22"/>
          <w:szCs w:val="22"/>
        </w:rPr>
        <w:sectPr w:rsidR="0068554A" w:rsidRPr="007452FF">
          <w:headerReference w:type="default" r:id="rId14"/>
          <w:footerReference w:type="default" r:id="rId15"/>
          <w:pgSz w:w="12240" w:h="15840"/>
          <w:pgMar w:top="1420" w:right="1160" w:bottom="280" w:left="1140" w:header="855" w:footer="511" w:gutter="0"/>
          <w:cols w:space="720"/>
        </w:sectPr>
      </w:pPr>
      <w:r w:rsidRPr="007452FF">
        <w:rPr>
          <w:rFonts w:asciiTheme="minorHAnsi" w:hAnsiTheme="minorHAnsi" w:cstheme="minorHAnsi"/>
          <w:b/>
          <w:color w:val="363435"/>
          <w:spacing w:val="-10"/>
          <w:w w:val="8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2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89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me</w:t>
      </w:r>
      <w:r w:rsidRPr="007452FF">
        <w:rPr>
          <w:rFonts w:asciiTheme="minorHAnsi" w:hAnsiTheme="minorHAnsi" w:cstheme="minorHAnsi"/>
          <w:b/>
          <w:color w:val="363435"/>
          <w:spacing w:val="21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)</w:t>
      </w:r>
    </w:p>
    <w:p w14:paraId="298E2E42" w14:textId="77777777" w:rsidR="0068554A" w:rsidRPr="007452FF" w:rsidRDefault="006855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E9154CB" w14:textId="77777777" w:rsidR="0068554A" w:rsidRPr="007452FF" w:rsidRDefault="009465C3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386EE024" w14:textId="77777777" w:rsidR="0068554A" w:rsidRPr="007452FF" w:rsidRDefault="0068554A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0998A3D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5912B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30A891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BF764E" w14:textId="77777777" w:rsidR="0068554A" w:rsidRPr="007452FF" w:rsidRDefault="009465C3">
      <w:pPr>
        <w:spacing w:before="38"/>
        <w:ind w:left="3080" w:right="3061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7452FF">
        <w:rPr>
          <w:rFonts w:asciiTheme="minorHAnsi" w:eastAsia="Cambria" w:hAnsiTheme="minorHAnsi" w:cstheme="minorHAnsi"/>
          <w:b/>
          <w:color w:val="363435"/>
          <w:w w:val="129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spacing w:val="-17"/>
          <w:w w:val="129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5"/>
          <w:w w:val="12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29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9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w w:val="129"/>
          <w:sz w:val="22"/>
          <w:szCs w:val="22"/>
          <w:u w:color="363435"/>
        </w:rPr>
        <w:t>m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9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9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29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12"/>
          <w:w w:val="129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29"/>
          <w:sz w:val="22"/>
          <w:szCs w:val="22"/>
          <w:u w:color="363435"/>
        </w:rPr>
        <w:t>of</w:t>
      </w:r>
      <w:r w:rsidRPr="007452FF">
        <w:rPr>
          <w:rFonts w:asciiTheme="minorHAnsi" w:eastAsia="Cambria" w:hAnsiTheme="minorHAnsi" w:cstheme="minorHAnsi"/>
          <w:b/>
          <w:color w:val="363435"/>
          <w:spacing w:val="56"/>
          <w:w w:val="129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-5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34"/>
          <w:sz w:val="22"/>
          <w:szCs w:val="22"/>
          <w:u w:color="363435"/>
        </w:rPr>
        <w:t>c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4"/>
          <w:sz w:val="22"/>
          <w:szCs w:val="22"/>
          <w:u w:color="363435"/>
        </w:rPr>
        <w:t>h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43"/>
          <w:sz w:val="22"/>
          <w:szCs w:val="22"/>
          <w:u w:color="363435"/>
        </w:rPr>
        <w:t>g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96"/>
          <w:sz w:val="22"/>
          <w:szCs w:val="22"/>
          <w:u w:color="363435"/>
        </w:rPr>
        <w:t>p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4"/>
          <w:sz w:val="22"/>
          <w:szCs w:val="22"/>
          <w:u w:color="363435"/>
        </w:rPr>
        <w:t>h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spacing w:val="-2"/>
          <w:w w:val="167"/>
          <w:sz w:val="22"/>
          <w:szCs w:val="22"/>
          <w:u w:color="363435"/>
        </w:rPr>
        <w:t>l</w:t>
      </w:r>
      <w:r w:rsidRPr="007452FF">
        <w:rPr>
          <w:rFonts w:asciiTheme="minorHAnsi" w:eastAsia="Cambria" w:hAnsiTheme="minorHAnsi" w:cstheme="minorHAnsi"/>
          <w:b/>
          <w:color w:val="363435"/>
          <w:spacing w:val="-2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5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96"/>
          <w:sz w:val="22"/>
          <w:szCs w:val="22"/>
          <w:u w:color="363435"/>
        </w:rPr>
        <w:t>p</w:t>
      </w:r>
      <w:r w:rsidRPr="007452FF">
        <w:rPr>
          <w:rFonts w:asciiTheme="minorHAnsi" w:eastAsia="Cambria" w:hAnsiTheme="minorHAnsi" w:cstheme="minorHAnsi"/>
          <w:b/>
          <w:color w:val="363435"/>
          <w:w w:val="124"/>
          <w:sz w:val="22"/>
          <w:szCs w:val="22"/>
          <w:u w:color="363435"/>
        </w:rPr>
        <w:t>h</w:t>
      </w:r>
      <w:r w:rsidRPr="007452FF">
        <w:rPr>
          <w:rFonts w:asciiTheme="minorHAnsi" w:eastAsia="Cambria" w:hAnsiTheme="minorHAnsi" w:cstheme="minorHAnsi"/>
          <w:b/>
          <w:color w:val="363435"/>
          <w:w w:val="129"/>
          <w:sz w:val="22"/>
          <w:szCs w:val="22"/>
          <w:u w:color="363435"/>
        </w:rPr>
        <w:t>y</w:t>
      </w:r>
    </w:p>
    <w:p w14:paraId="322A4795" w14:textId="77777777" w:rsidR="0068554A" w:rsidRPr="007452FF" w:rsidRDefault="009465C3">
      <w:pPr>
        <w:spacing w:before="29"/>
        <w:ind w:left="3963" w:right="3943"/>
        <w:jc w:val="center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4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2"/>
          <w:w w:val="15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w w:val="15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4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3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1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132"/>
          <w:sz w:val="22"/>
          <w:szCs w:val="22"/>
        </w:rPr>
        <w:t>e</w:t>
      </w:r>
    </w:p>
    <w:p w14:paraId="1B08F047" w14:textId="77777777" w:rsidR="0068554A" w:rsidRPr="007452FF" w:rsidRDefault="009465C3">
      <w:pPr>
        <w:spacing w:before="74" w:line="250" w:lineRule="auto"/>
        <w:ind w:left="1192" w:right="1172"/>
        <w:jc w:val="center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1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op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2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w w:val="9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pp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1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eg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40F6A2C5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0CF2446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AF80ED" w14:textId="77777777" w:rsidR="0068554A" w:rsidRPr="007452FF" w:rsidRDefault="009465C3">
      <w:pPr>
        <w:spacing w:line="250" w:lineRule="auto"/>
        <w:ind w:left="208" w:right="257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8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2"/>
          <w:w w:val="89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32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to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g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op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1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2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fl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-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g 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8F1C25D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DBA4173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DC68C" w14:textId="77777777" w:rsidR="0068554A" w:rsidRPr="007452FF" w:rsidRDefault="009465C3">
      <w:pPr>
        <w:spacing w:line="250" w:lineRule="auto"/>
        <w:ind w:left="208" w:right="347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2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eg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0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ten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0766C6AC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CE077D9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627EA0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>1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0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at</w:t>
      </w:r>
      <w:r w:rsidRPr="007452FF">
        <w:rPr>
          <w:rFonts w:asciiTheme="minorHAnsi" w:hAnsiTheme="minorHAnsi" w:cstheme="minorHAnsi"/>
          <w:b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do</w:t>
      </w:r>
      <w:r w:rsidRPr="007452FF">
        <w:rPr>
          <w:rFonts w:asciiTheme="minorHAnsi" w:hAnsiTheme="minorHAnsi" w:cstheme="minorHAnsi"/>
          <w:b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ou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he</w:t>
      </w:r>
      <w:r w:rsidRPr="007452FF">
        <w:rPr>
          <w:rFonts w:asciiTheme="minorHAnsi" w:hAnsiTheme="minorHAnsi" w:cstheme="minorHAnsi"/>
          <w:b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89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1"/>
          <w:w w:val="89"/>
          <w:sz w:val="22"/>
          <w:szCs w:val="22"/>
        </w:rPr>
        <w:t>ro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2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hi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2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ni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6"/>
          <w:w w:val="84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6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66"/>
          <w:sz w:val="22"/>
          <w:szCs w:val="22"/>
        </w:rPr>
        <w:t>?</w:t>
      </w:r>
    </w:p>
    <w:p w14:paraId="4FA07BD8" w14:textId="77777777" w:rsidR="0068554A" w:rsidRPr="007452FF" w:rsidRDefault="009465C3">
      <w:pPr>
        <w:spacing w:before="70" w:line="250" w:lineRule="auto"/>
        <w:ind w:left="408" w:right="162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der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9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were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g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xp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I,</w:t>
      </w:r>
      <w:r w:rsidRPr="007452FF">
        <w:rPr>
          <w:rFonts w:asciiTheme="minorHAnsi" w:hAnsiTheme="minorHAnsi" w:cstheme="minorHAnsi"/>
          <w:color w:val="363435"/>
          <w:spacing w:val="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;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ng</w:t>
      </w:r>
      <w:r w:rsidRPr="007452FF">
        <w:rPr>
          <w:rFonts w:asciiTheme="minorHAnsi" w:hAnsiTheme="minorHAnsi" w:cstheme="minorHAnsi"/>
          <w:color w:val="363435"/>
          <w:spacing w:val="-6"/>
          <w:w w:val="94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-7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y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ib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5ABBDE64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44F82C2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5843EA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5"/>
          <w:sz w:val="22"/>
          <w:szCs w:val="22"/>
        </w:rPr>
        <w:t>2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0"/>
          <w:w w:val="92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at</w:t>
      </w:r>
      <w:r w:rsidRPr="007452FF">
        <w:rPr>
          <w:rFonts w:asciiTheme="minorHAnsi" w:hAnsiTheme="minorHAnsi" w:cstheme="minorHAnsi"/>
          <w:b/>
          <w:color w:val="363435"/>
          <w:spacing w:val="10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7"/>
          <w:w w:val="92"/>
          <w:sz w:val="22"/>
          <w:szCs w:val="22"/>
        </w:rPr>
        <w:t>k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hi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6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me</w:t>
      </w:r>
      <w:r w:rsidRPr="007452FF">
        <w:rPr>
          <w:rFonts w:asciiTheme="minorHAnsi" w:hAnsiTheme="minorHAnsi" w:cstheme="minorHAnsi"/>
          <w:b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5"/>
          <w:sz w:val="22"/>
          <w:szCs w:val="22"/>
        </w:rPr>
        <w:t>il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cr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9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9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88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5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66"/>
          <w:sz w:val="22"/>
          <w:szCs w:val="22"/>
        </w:rPr>
        <w:t>?</w:t>
      </w:r>
    </w:p>
    <w:p w14:paraId="3A32302A" w14:textId="77777777" w:rsidR="0068554A" w:rsidRPr="007452FF" w:rsidRDefault="009465C3">
      <w:pPr>
        <w:spacing w:before="70" w:line="250" w:lineRule="auto"/>
        <w:ind w:left="408" w:right="212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>—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 xml:space="preserve">er </w:t>
      </w:r>
      <w:r w:rsidRPr="007452FF">
        <w:rPr>
          <w:rFonts w:asciiTheme="minorHAnsi" w:hAnsiTheme="minorHAnsi" w:cstheme="minorHAnsi"/>
          <w:color w:val="363435"/>
          <w:spacing w:val="1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9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ate </w:t>
      </w:r>
      <w:r w:rsidRPr="007452FF">
        <w:rPr>
          <w:rFonts w:asciiTheme="minorHAnsi" w:hAnsiTheme="minorHAnsi" w:cstheme="minorHAnsi"/>
          <w:color w:val="363435"/>
          <w:spacing w:val="-16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0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der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u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1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 xml:space="preserve"> 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der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1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326E9207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6E4D70E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1B1CFD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3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0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at</w:t>
      </w:r>
      <w:r w:rsidRPr="007452FF">
        <w:rPr>
          <w:rFonts w:asciiTheme="minorHAnsi" w:hAnsiTheme="minorHAnsi" w:cstheme="minorHAnsi"/>
          <w:b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do</w:t>
      </w:r>
      <w:r w:rsidRPr="007452FF">
        <w:rPr>
          <w:rFonts w:asciiTheme="minorHAnsi" w:hAnsiTheme="minorHAnsi" w:cstheme="minorHAnsi"/>
          <w:b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94"/>
          <w:sz w:val="22"/>
          <w:szCs w:val="22"/>
        </w:rPr>
        <w:t>pe</w:t>
      </w:r>
      <w:r w:rsidRPr="007452FF">
        <w:rPr>
          <w:rFonts w:asciiTheme="minorHAnsi" w:hAnsiTheme="minorHAnsi" w:cstheme="minorHAnsi"/>
          <w:b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he</w:t>
      </w:r>
      <w:r w:rsidRPr="007452FF">
        <w:rPr>
          <w:rFonts w:asciiTheme="minorHAnsi" w:hAnsiTheme="minorHAnsi" w:cstheme="minorHAnsi"/>
          <w:b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ud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5"/>
          <w:sz w:val="22"/>
          <w:szCs w:val="22"/>
        </w:rPr>
        <w:t>il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7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89"/>
          <w:sz w:val="22"/>
          <w:szCs w:val="22"/>
        </w:rPr>
        <w:t>k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9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ay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 xml:space="preserve"> f</w:t>
      </w:r>
      <w:r w:rsidRPr="007452FF">
        <w:rPr>
          <w:rFonts w:asciiTheme="minorHAnsi" w:hAnsiTheme="minorHAnsi" w:cstheme="minorHAnsi"/>
          <w:b/>
          <w:color w:val="363435"/>
          <w:spacing w:val="1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17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1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1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5"/>
          <w:w w:val="84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ss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66"/>
          <w:sz w:val="22"/>
          <w:szCs w:val="22"/>
        </w:rPr>
        <w:t>?</w:t>
      </w:r>
    </w:p>
    <w:p w14:paraId="3F33D4C6" w14:textId="77777777" w:rsidR="0068554A" w:rsidRPr="007452FF" w:rsidRDefault="009465C3">
      <w:pPr>
        <w:spacing w:before="70" w:line="250" w:lineRule="auto"/>
        <w:ind w:left="408" w:right="15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af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s;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ue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udy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r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;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til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fo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der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ca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fe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—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72"/>
          <w:sz w:val="22"/>
          <w:szCs w:val="22"/>
        </w:rPr>
        <w:t>?</w:t>
      </w:r>
    </w:p>
    <w:p w14:paraId="427698FB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AD7A1F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6E215B" w14:textId="77777777" w:rsidR="0068554A" w:rsidRPr="007452FF" w:rsidRDefault="009465C3">
      <w:pPr>
        <w:ind w:left="258"/>
        <w:rPr>
          <w:rFonts w:asciiTheme="minorHAnsi" w:hAnsiTheme="minorHAnsi" w:cstheme="minorHAnsi"/>
          <w:sz w:val="22"/>
          <w:szCs w:val="22"/>
        </w:rPr>
        <w:sectPr w:rsidR="0068554A" w:rsidRPr="007452FF">
          <w:headerReference w:type="default" r:id="rId16"/>
          <w:footerReference w:type="default" r:id="rId17"/>
          <w:pgSz w:w="12240" w:h="15840"/>
          <w:pgMar w:top="1420" w:right="1160" w:bottom="280" w:left="1140" w:header="855" w:footer="842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Cr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ren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5026D9D" w14:textId="77777777" w:rsidR="0068554A" w:rsidRPr="007452FF" w:rsidRDefault="006855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933D36F" w14:textId="77777777" w:rsidR="0068554A" w:rsidRPr="007452FF" w:rsidRDefault="009465C3">
      <w:pPr>
        <w:spacing w:before="31"/>
        <w:ind w:left="247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04433A65" w14:textId="77777777" w:rsidR="0068554A" w:rsidRPr="007452FF" w:rsidRDefault="0068554A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223EBD7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1B64F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CDA47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4EB661" w14:textId="77777777" w:rsidR="0068554A" w:rsidRPr="007452FF" w:rsidRDefault="009465C3">
      <w:pPr>
        <w:spacing w:before="38"/>
        <w:ind w:left="348"/>
        <w:rPr>
          <w:rFonts w:asciiTheme="minorHAnsi" w:eastAsia="Cambria" w:hAnsiTheme="minorHAnsi" w:cstheme="minorHAnsi"/>
          <w:sz w:val="22"/>
          <w:szCs w:val="22"/>
        </w:rPr>
      </w:pPr>
      <w:r w:rsidRPr="007452FF">
        <w:rPr>
          <w:rFonts w:asciiTheme="minorHAnsi" w:eastAsia="Cambria" w:hAnsiTheme="minorHAnsi" w:cstheme="minorHAnsi"/>
          <w:b/>
          <w:color w:val="363435"/>
          <w:spacing w:val="-3"/>
          <w:w w:val="134"/>
          <w:sz w:val="22"/>
          <w:szCs w:val="22"/>
          <w:u w:color="363435"/>
        </w:rPr>
        <w:t>c</w:t>
      </w:r>
      <w:r w:rsidRPr="007452FF">
        <w:rPr>
          <w:rFonts w:asciiTheme="minorHAnsi" w:eastAsia="Cambria" w:hAnsiTheme="minorHAnsi" w:cstheme="minorHAnsi"/>
          <w:b/>
          <w:color w:val="363435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38"/>
          <w:sz w:val="22"/>
          <w:szCs w:val="22"/>
          <w:u w:color="363435"/>
        </w:rPr>
        <w:t>of</w:t>
      </w:r>
      <w:r w:rsidRPr="007452FF">
        <w:rPr>
          <w:rFonts w:asciiTheme="minorHAnsi" w:eastAsia="Cambria" w:hAnsiTheme="minorHAnsi" w:cstheme="minorHAnsi"/>
          <w:b/>
          <w:color w:val="363435"/>
          <w:spacing w:val="36"/>
          <w:w w:val="138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8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38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138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5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4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25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spacing w:val="-13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2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w w:val="109"/>
          <w:sz w:val="22"/>
          <w:szCs w:val="22"/>
          <w:u w:color="363435"/>
        </w:rPr>
        <w:t>m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</w:p>
    <w:p w14:paraId="59B75FE2" w14:textId="77777777" w:rsidR="0068554A" w:rsidRPr="007452FF" w:rsidRDefault="009465C3">
      <w:pPr>
        <w:spacing w:before="71" w:line="250" w:lineRule="auto"/>
        <w:ind w:left="348" w:right="319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dy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1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 xml:space="preserve">s 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 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ue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9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ibl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dd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bl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9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pp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6AE6473A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476C04" w14:textId="77777777" w:rsidR="0068554A" w:rsidRPr="007452FF" w:rsidRDefault="0068554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2079751" w14:textId="77777777" w:rsidR="0068554A" w:rsidRPr="007452FF" w:rsidRDefault="009465C3">
      <w:pPr>
        <w:ind w:left="348"/>
        <w:rPr>
          <w:rFonts w:asciiTheme="minorHAnsi" w:eastAsia="Cambria" w:hAnsiTheme="minorHAnsi" w:cstheme="minorHAnsi"/>
          <w:sz w:val="22"/>
          <w:szCs w:val="22"/>
        </w:rPr>
      </w:pPr>
      <w:r w:rsidRPr="007452FF">
        <w:rPr>
          <w:rFonts w:asciiTheme="minorHAnsi" w:eastAsia="Cambria" w:hAnsiTheme="minorHAnsi" w:cstheme="minorHAnsi"/>
          <w:b/>
          <w:color w:val="363435"/>
          <w:spacing w:val="1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-2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143"/>
          <w:sz w:val="22"/>
          <w:szCs w:val="22"/>
          <w:u w:color="363435"/>
        </w:rPr>
        <w:t>g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spacing w:val="4"/>
          <w:w w:val="119"/>
          <w:sz w:val="22"/>
          <w:szCs w:val="22"/>
          <w:u w:color="363435"/>
        </w:rPr>
        <w:t>z</w:t>
      </w:r>
      <w:r w:rsidRPr="007452FF">
        <w:rPr>
          <w:rFonts w:asciiTheme="minorHAnsi" w:eastAsia="Cambria" w:hAnsiTheme="minorHAnsi" w:cstheme="minorHAnsi"/>
          <w:b/>
          <w:color w:val="363435"/>
          <w:spacing w:val="-12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36"/>
          <w:sz w:val="22"/>
          <w:szCs w:val="22"/>
          <w:u w:color="363435"/>
        </w:rPr>
        <w:t>f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40"/>
          <w:w w:val="136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36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spacing w:val="8"/>
          <w:w w:val="136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5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4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spacing w:val="-16"/>
          <w:w w:val="12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5"/>
          <w:w w:val="127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7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m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7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7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31"/>
          <w:w w:val="127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sz w:val="22"/>
          <w:szCs w:val="22"/>
          <w:u w:color="363435"/>
        </w:rPr>
        <w:t xml:space="preserve">n </w:t>
      </w:r>
      <w:r w:rsidRPr="007452FF">
        <w:rPr>
          <w:rFonts w:asciiTheme="minorHAnsi" w:eastAsia="Cambria" w:hAnsiTheme="minorHAnsi" w:cstheme="minorHAnsi"/>
          <w:b/>
          <w:color w:val="363435"/>
          <w:spacing w:val="14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-11"/>
          <w:w w:val="132"/>
          <w:sz w:val="22"/>
          <w:szCs w:val="22"/>
          <w:u w:color="363435"/>
        </w:rPr>
        <w:t>y</w:t>
      </w:r>
      <w:r w:rsidRPr="007452FF">
        <w:rPr>
          <w:rFonts w:asciiTheme="minorHAnsi" w:eastAsia="Cambria" w:hAnsiTheme="minorHAnsi" w:cstheme="minorHAnsi"/>
          <w:b/>
          <w:color w:val="363435"/>
          <w:w w:val="132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2"/>
          <w:sz w:val="22"/>
          <w:szCs w:val="22"/>
          <w:u w:color="363435"/>
        </w:rPr>
        <w:t>u</w:t>
      </w:r>
      <w:r w:rsidRPr="007452FF">
        <w:rPr>
          <w:rFonts w:asciiTheme="minorHAnsi" w:eastAsia="Cambria" w:hAnsiTheme="minorHAnsi" w:cstheme="minorHAnsi"/>
          <w:b/>
          <w:color w:val="363435"/>
          <w:w w:val="132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26"/>
          <w:w w:val="132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-5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34"/>
          <w:sz w:val="22"/>
          <w:szCs w:val="22"/>
          <w:u w:color="363435"/>
        </w:rPr>
        <w:t>c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4"/>
          <w:sz w:val="22"/>
          <w:szCs w:val="22"/>
          <w:u w:color="363435"/>
        </w:rPr>
        <w:t>h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43"/>
          <w:sz w:val="22"/>
          <w:szCs w:val="22"/>
          <w:u w:color="363435"/>
        </w:rPr>
        <w:t>g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96"/>
          <w:sz w:val="22"/>
          <w:szCs w:val="22"/>
          <w:u w:color="363435"/>
        </w:rPr>
        <w:t>p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w w:val="147"/>
          <w:sz w:val="22"/>
          <w:szCs w:val="22"/>
          <w:u w:color="363435"/>
        </w:rPr>
        <w:t>fo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67"/>
          <w:sz w:val="22"/>
          <w:szCs w:val="22"/>
          <w:u w:color="363435"/>
        </w:rPr>
        <w:t>l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41"/>
          <w:sz w:val="22"/>
          <w:szCs w:val="22"/>
          <w:u w:color="363435"/>
        </w:rPr>
        <w:t>o</w:t>
      </w:r>
    </w:p>
    <w:p w14:paraId="4844CB4D" w14:textId="77777777" w:rsidR="0068554A" w:rsidRPr="007452FF" w:rsidRDefault="0068554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23830C0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B2FF2F" w14:textId="77777777" w:rsidR="0068554A" w:rsidRPr="007452FF" w:rsidRDefault="009465C3">
      <w:pPr>
        <w:spacing w:line="250" w:lineRule="auto"/>
        <w:ind w:left="348" w:right="489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7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gr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-10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31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13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1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3DF461DA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35AAF60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06E525" w14:textId="77777777" w:rsidR="0068554A" w:rsidRPr="007452FF" w:rsidRDefault="009465C3">
      <w:pPr>
        <w:spacing w:line="312" w:lineRule="auto"/>
        <w:ind w:left="348" w:right="95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on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8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gr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-10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13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dd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k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</w:p>
    <w:p w14:paraId="08918C2B" w14:textId="77777777" w:rsidR="0068554A" w:rsidRPr="007452FF" w:rsidRDefault="009465C3">
      <w:pPr>
        <w:spacing w:before="2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 xml:space="preserve"> pe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opl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</w:p>
    <w:p w14:paraId="52BB0B49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mi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im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6CACDC2A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</w:p>
    <w:p w14:paraId="3E871FA2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 xml:space="preserve"> p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op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1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60D564BD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soc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</w:p>
    <w:p w14:paraId="75868D29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gn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0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</w:p>
    <w:p w14:paraId="45E24A51" w14:textId="77777777" w:rsidR="0068554A" w:rsidRPr="007452FF" w:rsidRDefault="0068554A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549D8F9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5903D" w14:textId="77777777" w:rsidR="0068554A" w:rsidRPr="007452FF" w:rsidRDefault="009465C3">
      <w:pPr>
        <w:spacing w:line="250" w:lineRule="auto"/>
        <w:ind w:left="348" w:right="347"/>
        <w:jc w:val="both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Thi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rd</w:t>
      </w:r>
      <w:r w:rsidRPr="007452FF">
        <w:rPr>
          <w:rFonts w:asciiTheme="minorHAnsi" w:hAnsiTheme="minorHAnsi" w:cstheme="minorHAnsi"/>
          <w:b/>
          <w:color w:val="363435"/>
          <w:spacing w:val="33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gr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88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-10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13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ere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m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8"/>
          <w:w w:val="96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pacing w:val="1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110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1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</w:p>
    <w:p w14:paraId="4F4B4E73" w14:textId="77777777" w:rsidR="0068554A" w:rsidRPr="007452FF" w:rsidRDefault="009465C3">
      <w:pPr>
        <w:spacing w:before="6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ten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101"/>
          <w:sz w:val="22"/>
          <w:szCs w:val="22"/>
        </w:rPr>
        <w:t>d</w:t>
      </w:r>
    </w:p>
    <w:p w14:paraId="170D66E6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mi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</w:p>
    <w:p w14:paraId="78314637" w14:textId="77777777" w:rsidR="0068554A" w:rsidRPr="007452FF" w:rsidRDefault="009465C3">
      <w:pPr>
        <w:spacing w:before="7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-7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1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</w:p>
    <w:p w14:paraId="155FA2D2" w14:textId="77777777" w:rsidR="0068554A" w:rsidRPr="007452FF" w:rsidRDefault="009465C3">
      <w:pPr>
        <w:tabs>
          <w:tab w:val="left" w:pos="900"/>
        </w:tabs>
        <w:spacing w:before="70" w:line="250" w:lineRule="auto"/>
        <w:ind w:left="908" w:right="1424" w:hanging="360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7452FF">
        <w:rPr>
          <w:rFonts w:asciiTheme="minorHAnsi" w:hAnsiTheme="minorHAnsi" w:cstheme="minorHAnsi"/>
          <w:color w:val="363435"/>
          <w:spacing w:val="-4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ab/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ol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ere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xtu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c 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)</w:t>
      </w:r>
    </w:p>
    <w:p w14:paraId="10F60911" w14:textId="77777777" w:rsidR="0068554A" w:rsidRPr="007452FF" w:rsidRDefault="009465C3">
      <w:pPr>
        <w:spacing w:before="60"/>
        <w:ind w:left="54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7452FF">
        <w:rPr>
          <w:rFonts w:asciiTheme="minorHAnsi" w:hAnsiTheme="minorHAnsi" w:cstheme="minorHAnsi"/>
          <w:color w:val="363435"/>
          <w:spacing w:val="3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</w:p>
    <w:p w14:paraId="49C67C2F" w14:textId="77777777" w:rsidR="0068554A" w:rsidRPr="007452FF" w:rsidRDefault="0068554A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E96FAF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264159" w14:textId="77777777" w:rsidR="0068554A" w:rsidRPr="007452FF" w:rsidRDefault="009465C3">
      <w:pPr>
        <w:ind w:left="348"/>
        <w:rPr>
          <w:rFonts w:asciiTheme="minorHAnsi" w:eastAsia="Cambria" w:hAnsiTheme="minorHAnsi" w:cstheme="minorHAnsi"/>
          <w:sz w:val="22"/>
          <w:szCs w:val="22"/>
        </w:rPr>
      </w:pP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9"/>
          <w:sz w:val="22"/>
          <w:szCs w:val="22"/>
          <w:u w:color="363435"/>
        </w:rPr>
        <w:t>w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43"/>
          <w:sz w:val="22"/>
          <w:szCs w:val="22"/>
          <w:u w:color="363435"/>
        </w:rPr>
        <w:t>g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25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spacing w:val="7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w w:val="143"/>
          <w:sz w:val="22"/>
          <w:szCs w:val="22"/>
          <w:u w:color="363435"/>
        </w:rPr>
        <w:t>yl</w:t>
      </w:r>
      <w:r w:rsidRPr="007452FF">
        <w:rPr>
          <w:rFonts w:asciiTheme="minorHAnsi" w:eastAsia="Cambria" w:hAnsiTheme="minorHAnsi" w:cstheme="minorHAnsi"/>
          <w:b/>
          <w:color w:val="363435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36"/>
          <w:sz w:val="22"/>
          <w:szCs w:val="22"/>
          <w:u w:color="363435"/>
        </w:rPr>
        <w:t>f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40"/>
          <w:w w:val="136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36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spacing w:val="8"/>
          <w:w w:val="136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5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4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s</w:t>
      </w:r>
      <w:r w:rsidRPr="007452FF">
        <w:rPr>
          <w:rFonts w:asciiTheme="minorHAnsi" w:eastAsia="Cambria" w:hAnsiTheme="minorHAnsi" w:cstheme="minorHAnsi"/>
          <w:b/>
          <w:color w:val="363435"/>
          <w:spacing w:val="-16"/>
          <w:w w:val="12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5"/>
          <w:w w:val="127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7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m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27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7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2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31"/>
          <w:w w:val="127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sz w:val="22"/>
          <w:szCs w:val="22"/>
          <w:u w:color="363435"/>
        </w:rPr>
        <w:t xml:space="preserve">n </w:t>
      </w:r>
      <w:r w:rsidRPr="007452FF">
        <w:rPr>
          <w:rFonts w:asciiTheme="minorHAnsi" w:eastAsia="Cambria" w:hAnsiTheme="minorHAnsi" w:cstheme="minorHAnsi"/>
          <w:b/>
          <w:color w:val="363435"/>
          <w:spacing w:val="14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-11"/>
          <w:w w:val="132"/>
          <w:sz w:val="22"/>
          <w:szCs w:val="22"/>
          <w:u w:color="363435"/>
        </w:rPr>
        <w:t>y</w:t>
      </w:r>
      <w:r w:rsidRPr="007452FF">
        <w:rPr>
          <w:rFonts w:asciiTheme="minorHAnsi" w:eastAsia="Cambria" w:hAnsiTheme="minorHAnsi" w:cstheme="minorHAnsi"/>
          <w:b/>
          <w:color w:val="363435"/>
          <w:w w:val="132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2"/>
          <w:sz w:val="22"/>
          <w:szCs w:val="22"/>
          <w:u w:color="363435"/>
        </w:rPr>
        <w:t>u</w:t>
      </w:r>
      <w:r w:rsidRPr="007452FF">
        <w:rPr>
          <w:rFonts w:asciiTheme="minorHAnsi" w:eastAsia="Cambria" w:hAnsiTheme="minorHAnsi" w:cstheme="minorHAnsi"/>
          <w:b/>
          <w:color w:val="363435"/>
          <w:w w:val="132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spacing w:val="26"/>
          <w:w w:val="132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108"/>
          <w:sz w:val="22"/>
          <w:szCs w:val="22"/>
          <w:u w:color="363435"/>
        </w:rPr>
        <w:t>e</w:t>
      </w:r>
      <w:r w:rsidRPr="007452FF">
        <w:rPr>
          <w:rFonts w:asciiTheme="minorHAnsi" w:eastAsia="Cambria" w:hAnsiTheme="minorHAnsi" w:cstheme="minorHAnsi"/>
          <w:b/>
          <w:color w:val="363435"/>
          <w:spacing w:val="-5"/>
          <w:w w:val="139"/>
          <w:sz w:val="22"/>
          <w:szCs w:val="22"/>
          <w:u w:color="363435"/>
        </w:rPr>
        <w:t>a</w:t>
      </w:r>
      <w:r w:rsidRPr="007452FF">
        <w:rPr>
          <w:rFonts w:asciiTheme="minorHAnsi" w:eastAsia="Cambria" w:hAnsiTheme="minorHAnsi" w:cstheme="minorHAnsi"/>
          <w:b/>
          <w:color w:val="363435"/>
          <w:spacing w:val="-1"/>
          <w:w w:val="134"/>
          <w:sz w:val="22"/>
          <w:szCs w:val="22"/>
          <w:u w:color="363435"/>
        </w:rPr>
        <w:t>c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24"/>
          <w:sz w:val="22"/>
          <w:szCs w:val="22"/>
          <w:u w:color="363435"/>
        </w:rPr>
        <w:t>h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w w:val="123"/>
          <w:sz w:val="22"/>
          <w:szCs w:val="22"/>
          <w:u w:color="363435"/>
        </w:rPr>
        <w:t>n</w:t>
      </w:r>
      <w:r w:rsidRPr="007452FF">
        <w:rPr>
          <w:rFonts w:asciiTheme="minorHAnsi" w:eastAsia="Cambria" w:hAnsiTheme="minorHAnsi" w:cstheme="minorHAnsi"/>
          <w:b/>
          <w:color w:val="363435"/>
          <w:w w:val="143"/>
          <w:sz w:val="22"/>
          <w:szCs w:val="22"/>
          <w:u w:color="363435"/>
        </w:rPr>
        <w:t>g</w:t>
      </w:r>
      <w:r w:rsidRPr="007452FF">
        <w:rPr>
          <w:rFonts w:asciiTheme="minorHAnsi" w:eastAsia="Cambria" w:hAnsiTheme="minorHAnsi" w:cstheme="minorHAnsi"/>
          <w:b/>
          <w:color w:val="363435"/>
          <w:spacing w:val="23"/>
          <w:w w:val="130"/>
          <w:sz w:val="22"/>
          <w:szCs w:val="22"/>
          <w:u w:color="363435"/>
        </w:rPr>
        <w:t xml:space="preserve"> </w:t>
      </w:r>
      <w:r w:rsidRPr="007452FF">
        <w:rPr>
          <w:rFonts w:asciiTheme="minorHAnsi" w:eastAsia="Cambria" w:hAnsiTheme="minorHAnsi" w:cstheme="minorHAnsi"/>
          <w:b/>
          <w:color w:val="363435"/>
          <w:spacing w:val="2"/>
          <w:w w:val="96"/>
          <w:sz w:val="22"/>
          <w:szCs w:val="22"/>
          <w:u w:color="363435"/>
        </w:rPr>
        <w:t>p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36"/>
          <w:sz w:val="22"/>
          <w:szCs w:val="22"/>
          <w:u w:color="363435"/>
        </w:rPr>
        <w:t>r</w:t>
      </w:r>
      <w:r w:rsidRPr="007452FF">
        <w:rPr>
          <w:rFonts w:asciiTheme="minorHAnsi" w:eastAsia="Cambria" w:hAnsiTheme="minorHAnsi" w:cstheme="minorHAnsi"/>
          <w:b/>
          <w:color w:val="363435"/>
          <w:w w:val="157"/>
          <w:sz w:val="22"/>
          <w:szCs w:val="22"/>
          <w:u w:color="363435"/>
        </w:rPr>
        <w:t>t</w:t>
      </w:r>
      <w:r w:rsidRPr="007452FF">
        <w:rPr>
          <w:rFonts w:asciiTheme="minorHAnsi" w:eastAsia="Cambria" w:hAnsiTheme="minorHAnsi" w:cstheme="minorHAnsi"/>
          <w:b/>
          <w:color w:val="363435"/>
          <w:w w:val="147"/>
          <w:sz w:val="22"/>
          <w:szCs w:val="22"/>
          <w:u w:color="363435"/>
        </w:rPr>
        <w:t>fo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167"/>
          <w:sz w:val="22"/>
          <w:szCs w:val="22"/>
          <w:u w:color="363435"/>
        </w:rPr>
        <w:t>l</w:t>
      </w:r>
      <w:r w:rsidRPr="007452FF">
        <w:rPr>
          <w:rFonts w:asciiTheme="minorHAnsi" w:eastAsia="Cambria" w:hAnsiTheme="minorHAnsi" w:cstheme="minorHAnsi"/>
          <w:b/>
          <w:color w:val="363435"/>
          <w:spacing w:val="1"/>
          <w:w w:val="91"/>
          <w:sz w:val="22"/>
          <w:szCs w:val="22"/>
          <w:u w:color="363435"/>
        </w:rPr>
        <w:t>i</w:t>
      </w:r>
      <w:r w:rsidRPr="007452FF">
        <w:rPr>
          <w:rFonts w:asciiTheme="minorHAnsi" w:eastAsia="Cambria" w:hAnsiTheme="minorHAnsi" w:cstheme="minorHAnsi"/>
          <w:b/>
          <w:color w:val="363435"/>
          <w:spacing w:val="-12"/>
          <w:w w:val="141"/>
          <w:sz w:val="22"/>
          <w:szCs w:val="22"/>
          <w:u w:color="363435"/>
        </w:rPr>
        <w:t>o</w:t>
      </w:r>
      <w:r w:rsidRPr="007452FF">
        <w:rPr>
          <w:rFonts w:asciiTheme="minorHAnsi" w:eastAsia="Cambria" w:hAnsiTheme="minorHAnsi" w:cstheme="minorHAnsi"/>
          <w:b/>
          <w:color w:val="363435"/>
          <w:w w:val="123"/>
          <w:sz w:val="22"/>
          <w:szCs w:val="22"/>
          <w:u w:color="363435"/>
        </w:rPr>
        <w:t>*</w:t>
      </w:r>
    </w:p>
    <w:p w14:paraId="13A5E3F4" w14:textId="77777777" w:rsidR="0068554A" w:rsidRPr="007452FF" w:rsidRDefault="009465C3">
      <w:pPr>
        <w:spacing w:before="51" w:line="250" w:lineRule="auto"/>
        <w:ind w:left="348" w:right="68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g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au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4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si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</w:p>
    <w:p w14:paraId="5E26BB57" w14:textId="77777777" w:rsidR="0068554A" w:rsidRPr="007452FF" w:rsidRDefault="009465C3">
      <w:pPr>
        <w:spacing w:before="60" w:line="312" w:lineRule="auto"/>
        <w:ind w:left="348" w:right="780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1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9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bl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oo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dy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8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5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rr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0EEDDF30" w14:textId="77777777" w:rsidR="0068554A" w:rsidRPr="007452FF" w:rsidRDefault="009465C3">
      <w:pPr>
        <w:spacing w:before="2" w:line="250" w:lineRule="auto"/>
        <w:ind w:left="348" w:right="73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lastRenderedPageBreak/>
        <w:t>O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ate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fl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Fo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</w:p>
    <w:p w14:paraId="5697DB19" w14:textId="77777777" w:rsidR="0068554A" w:rsidRPr="007452FF" w:rsidRDefault="009465C3">
      <w:pPr>
        <w:spacing w:before="60" w:line="312" w:lineRule="auto"/>
        <w:ind w:left="348" w:right="832"/>
        <w:rPr>
          <w:rFonts w:asciiTheme="minorHAnsi" w:hAnsiTheme="minorHAnsi" w:cstheme="minorHAnsi"/>
          <w:sz w:val="22"/>
          <w:szCs w:val="22"/>
        </w:rPr>
        <w:sectPr w:rsidR="0068554A" w:rsidRPr="007452FF">
          <w:headerReference w:type="default" r:id="rId18"/>
          <w:pgSz w:w="12240" w:h="15840"/>
          <w:pgMar w:top="1420" w:right="1000" w:bottom="280" w:left="1000" w:header="859" w:footer="842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2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gn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fier</w:t>
      </w:r>
      <w:r w:rsidRPr="007452FF">
        <w:rPr>
          <w:rFonts w:asciiTheme="minorHAnsi" w:hAnsiTheme="minorHAnsi" w:cstheme="minorHAnsi"/>
          <w:color w:val="363435"/>
          <w:spacing w:val="2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8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88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2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0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y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1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mini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bs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gi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d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1ABD43CC" w14:textId="77777777" w:rsidR="0068554A" w:rsidRPr="007452FF" w:rsidRDefault="006855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9DEAA4B" w14:textId="77777777" w:rsidR="0068554A" w:rsidRPr="007452FF" w:rsidRDefault="009465C3">
      <w:pPr>
        <w:spacing w:before="31"/>
        <w:ind w:left="247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1E380080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77EEA3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0ACFA3" w14:textId="77777777" w:rsidR="0068554A" w:rsidRPr="007452FF" w:rsidRDefault="00685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4ACC73AF" w14:textId="77777777" w:rsidR="0068554A" w:rsidRPr="007452FF" w:rsidRDefault="009465C3">
      <w:pPr>
        <w:spacing w:before="25" w:line="250" w:lineRule="auto"/>
        <w:ind w:left="348" w:right="527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6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1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”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 xml:space="preserve">t </w:t>
      </w:r>
      <w:r w:rsidRPr="007452FF">
        <w:rPr>
          <w:rFonts w:asciiTheme="minorHAnsi" w:hAnsiTheme="minorHAnsi" w:cstheme="minorHAnsi"/>
          <w:color w:val="363435"/>
          <w:spacing w:val="10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 xml:space="preserve"> m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1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”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. 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”</w:t>
      </w:r>
    </w:p>
    <w:p w14:paraId="207EE7C1" w14:textId="77777777" w:rsidR="0068554A" w:rsidRPr="007452FF" w:rsidRDefault="009465C3">
      <w:pPr>
        <w:spacing w:line="250" w:lineRule="auto"/>
        <w:ind w:left="348" w:right="380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. 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”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ew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4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“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. 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”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si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0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2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14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“T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en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3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. 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”</w:t>
      </w:r>
    </w:p>
    <w:p w14:paraId="3F8D8F29" w14:textId="77777777" w:rsidR="0068554A" w:rsidRPr="007452FF" w:rsidRDefault="009465C3">
      <w:pPr>
        <w:spacing w:before="60" w:line="250" w:lineRule="auto"/>
        <w:ind w:left="348" w:right="62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1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af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w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af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;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5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6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mp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ov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u 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en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 xml:space="preserve"> a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m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 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1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ly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OT</w:t>
      </w:r>
      <w:r w:rsidRPr="007452FF">
        <w:rPr>
          <w:rFonts w:asciiTheme="minorHAnsi" w:hAnsiTheme="minorHAnsi" w:cstheme="minorHAnsi"/>
          <w:color w:val="363435"/>
          <w:spacing w:val="3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 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66"/>
          <w:sz w:val="22"/>
          <w:szCs w:val="22"/>
        </w:rPr>
        <w:t>!</w:t>
      </w:r>
    </w:p>
    <w:p w14:paraId="34B9ECA4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BB813C3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DB04EB" w14:textId="77777777" w:rsidR="0068554A" w:rsidRPr="007452FF" w:rsidRDefault="009465C3">
      <w:pPr>
        <w:spacing w:line="250" w:lineRule="auto"/>
        <w:ind w:left="348" w:right="541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5"/>
          <w:w w:val="78"/>
          <w:sz w:val="22"/>
          <w:szCs w:val="22"/>
        </w:rPr>
        <w:t>*</w:t>
      </w:r>
      <w:r w:rsidRPr="007452FF">
        <w:rPr>
          <w:rFonts w:asciiTheme="minorHAnsi" w:hAnsiTheme="minorHAnsi" w:cstheme="minorHAnsi"/>
          <w:color w:val="363435"/>
          <w:spacing w:val="4"/>
          <w:w w:val="10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iz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spacing w:val="5"/>
          <w:w w:val="8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gi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n.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0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0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r 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2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6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chi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</w:p>
    <w:p w14:paraId="5058867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C1817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A50A6B" w14:textId="77777777" w:rsidR="0068554A" w:rsidRPr="007452FF" w:rsidRDefault="0068554A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1B8D5941" w14:textId="77777777" w:rsidR="0068554A" w:rsidRPr="007452FF" w:rsidRDefault="009465C3">
      <w:pPr>
        <w:ind w:left="398"/>
        <w:rPr>
          <w:rFonts w:asciiTheme="minorHAnsi" w:hAnsiTheme="minorHAnsi" w:cstheme="minorHAnsi"/>
          <w:sz w:val="22"/>
          <w:szCs w:val="22"/>
        </w:rPr>
        <w:sectPr w:rsidR="0068554A" w:rsidRPr="007452FF">
          <w:pgSz w:w="12240" w:h="15840"/>
          <w:pgMar w:top="1420" w:right="1000" w:bottom="280" w:left="1000" w:header="859" w:footer="842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omp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D </w:t>
      </w:r>
      <w:r w:rsidRPr="007452FF">
        <w:rPr>
          <w:rFonts w:asciiTheme="minorHAnsi" w:eastAsia="Garamond" w:hAnsiTheme="minorHAnsi" w:cstheme="minorHAnsi"/>
          <w:i/>
          <w:color w:val="363435"/>
          <w:spacing w:val="-12"/>
          <w:sz w:val="22"/>
          <w:szCs w:val="22"/>
        </w:rPr>
        <w:t>5</w:t>
      </w:r>
      <w:r w:rsidRPr="007452FF">
        <w:rPr>
          <w:rFonts w:asciiTheme="minorHAnsi" w:eastAsia="Garamond" w:hAnsiTheme="minorHAnsi" w:cstheme="minorHAnsi"/>
          <w:i/>
          <w:color w:val="363435"/>
          <w:spacing w:val="-11"/>
          <w:sz w:val="22"/>
          <w:szCs w:val="22"/>
        </w:rPr>
        <w:t>53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3 </w:t>
      </w:r>
      <w:r w:rsidRPr="007452FF">
        <w:rPr>
          <w:rFonts w:asciiTheme="minorHAnsi" w:eastAsia="Garamond" w:hAnsiTheme="minorHAnsi" w:cstheme="minorHAnsi"/>
          <w:i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i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y &amp; </w:t>
      </w:r>
      <w:r w:rsidRPr="007452FF">
        <w:rPr>
          <w:rFonts w:asciiTheme="minorHAnsi" w:eastAsia="Garamond" w:hAnsiTheme="minorHAnsi" w:cstheme="minorHAnsi"/>
          <w:i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g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28"/>
          <w:sz w:val="22"/>
          <w:szCs w:val="22"/>
        </w:rPr>
        <w:t>g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y of </w:t>
      </w:r>
      <w:r w:rsidRPr="007452FF">
        <w:rPr>
          <w:rFonts w:asciiTheme="minorHAnsi" w:eastAsia="Garamond" w:hAnsiTheme="minorHAnsi" w:cstheme="minorHAnsi"/>
          <w:i/>
          <w:color w:val="363435"/>
          <w:spacing w:val="-5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st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-s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eco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n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9"/>
          <w:sz w:val="22"/>
          <w:szCs w:val="22"/>
        </w:rPr>
        <w:t>r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y V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ua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l 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6"/>
          <w:sz w:val="22"/>
          <w:szCs w:val="22"/>
        </w:rPr>
        <w:t>r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s E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du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c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io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18A5D6CD" w14:textId="77777777" w:rsidR="0068554A" w:rsidRPr="007452FF" w:rsidRDefault="006855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2D2E3530" w14:textId="77777777" w:rsidR="0068554A" w:rsidRPr="007452FF" w:rsidRDefault="009465C3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60BB4D8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9AEF45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D9E3C3" w14:textId="77777777" w:rsidR="0068554A" w:rsidRPr="007452FF" w:rsidRDefault="0068554A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803846E" w14:textId="77777777" w:rsidR="0068554A" w:rsidRPr="007452FF" w:rsidRDefault="009465C3">
      <w:pPr>
        <w:spacing w:before="15" w:line="314" w:lineRule="auto"/>
        <w:ind w:left="208" w:right="299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w w:val="144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6"/>
          <w:w w:val="144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144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7"/>
          <w:w w:val="144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4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144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2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133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9"/>
          <w:w w:val="133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133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133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29"/>
          <w:w w:val="13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33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33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48"/>
          <w:w w:val="13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4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3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4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144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6"/>
          <w:w w:val="144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144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7"/>
          <w:w w:val="144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4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144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3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1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-2"/>
          <w:w w:val="114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3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154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8"/>
          <w:w w:val="154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1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8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7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5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50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15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7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4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8"/>
          <w:w w:val="135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13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135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8"/>
          <w:w w:val="1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4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102"/>
          <w:sz w:val="22"/>
          <w:szCs w:val="22"/>
        </w:rPr>
        <w:t>,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6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n</w:t>
      </w:r>
    </w:p>
    <w:p w14:paraId="39FC72F0" w14:textId="77777777" w:rsidR="0068554A" w:rsidRPr="007452FF" w:rsidRDefault="009465C3">
      <w:pPr>
        <w:spacing w:before="3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7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4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3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7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7"/>
          <w:w w:val="74"/>
          <w:sz w:val="22"/>
          <w:szCs w:val="22"/>
        </w:rPr>
        <w:t>’</w:t>
      </w:r>
      <w:r w:rsidRPr="007452FF">
        <w:rPr>
          <w:rFonts w:asciiTheme="minorHAnsi" w:hAnsiTheme="minorHAnsi" w:cstheme="minorHAnsi"/>
          <w:b/>
          <w:color w:val="363435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w w:val="124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9"/>
          <w:w w:val="124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124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124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4"/>
          <w:w w:val="12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&amp;</w:t>
      </w:r>
      <w:r w:rsidRPr="007452FF">
        <w:rPr>
          <w:rFonts w:asciiTheme="minorHAnsi" w:hAnsiTheme="minorHAnsi" w:cstheme="minorHAnsi"/>
          <w:b/>
          <w:color w:val="363435"/>
          <w:spacing w:val="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5"/>
          <w:w w:val="129"/>
          <w:sz w:val="22"/>
          <w:szCs w:val="22"/>
        </w:rPr>
        <w:t>w</w:t>
      </w:r>
      <w:r w:rsidRPr="007452FF">
        <w:rPr>
          <w:rFonts w:asciiTheme="minorHAnsi" w:hAnsiTheme="minorHAnsi" w:cstheme="minorHAnsi"/>
          <w:b/>
          <w:color w:val="363435"/>
          <w:spacing w:val="-6"/>
          <w:w w:val="12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12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w w:val="129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0"/>
          <w:w w:val="12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5"/>
          <w:w w:val="180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18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14"/>
          <w:w w:val="18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1"/>
          <w:w w:val="141"/>
          <w:sz w:val="22"/>
          <w:szCs w:val="22"/>
        </w:rPr>
        <w:t>re</w:t>
      </w:r>
      <w:r w:rsidRPr="007452FF">
        <w:rPr>
          <w:rFonts w:asciiTheme="minorHAnsi" w:hAnsiTheme="minorHAnsi" w:cstheme="minorHAnsi"/>
          <w:b/>
          <w:color w:val="363435"/>
          <w:spacing w:val="-10"/>
          <w:w w:val="14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ch</w:t>
      </w:r>
      <w:r w:rsidRPr="007452FF">
        <w:rPr>
          <w:rFonts w:asciiTheme="minorHAnsi" w:hAnsiTheme="minorHAnsi" w:cstheme="minorHAnsi"/>
          <w:b/>
          <w:color w:val="363435"/>
          <w:spacing w:val="4"/>
          <w:w w:val="14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7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4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3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9"/>
          <w:w w:val="96"/>
          <w:sz w:val="22"/>
          <w:szCs w:val="22"/>
        </w:rPr>
        <w:t>(</w:t>
      </w:r>
      <w:r w:rsidRPr="007452FF">
        <w:rPr>
          <w:rFonts w:asciiTheme="minorHAnsi" w:hAnsiTheme="minorHAnsi" w:cstheme="minorHAnsi"/>
          <w:b/>
          <w:color w:val="363435"/>
          <w:spacing w:val="-3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2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7"/>
          <w:w w:val="136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-5"/>
          <w:w w:val="13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36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13"/>
          <w:w w:val="13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8"/>
          <w:w w:val="13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1"/>
          <w:w w:val="13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w w:val="13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2"/>
          <w:w w:val="13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7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4"/>
          <w:w w:val="135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3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3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1"/>
          <w:w w:val="102"/>
          <w:sz w:val="22"/>
          <w:szCs w:val="22"/>
        </w:rPr>
        <w:t>.</w:t>
      </w:r>
      <w:r w:rsidRPr="007452FF">
        <w:rPr>
          <w:rFonts w:asciiTheme="minorHAnsi" w:hAnsiTheme="minorHAnsi" w:cstheme="minorHAnsi"/>
          <w:b/>
          <w:color w:val="363435"/>
          <w:w w:val="96"/>
          <w:sz w:val="22"/>
          <w:szCs w:val="22"/>
        </w:rPr>
        <w:t>)</w:t>
      </w:r>
    </w:p>
    <w:p w14:paraId="24D22826" w14:textId="77777777" w:rsidR="0068554A" w:rsidRPr="007452FF" w:rsidRDefault="0068554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D5AEDCE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61D3ED" w14:textId="77777777" w:rsidR="0068554A" w:rsidRPr="007452FF" w:rsidRDefault="009465C3">
      <w:pPr>
        <w:spacing w:line="250" w:lineRule="auto"/>
        <w:ind w:left="208" w:right="25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rs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9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08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3"/>
          <w:w w:val="7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7"/>
          <w:sz w:val="22"/>
          <w:szCs w:val="22"/>
        </w:rPr>
        <w:t>io</w:t>
      </w:r>
      <w:r w:rsidRPr="007452FF">
        <w:rPr>
          <w:rFonts w:asciiTheme="minorHAnsi" w:hAnsiTheme="minorHAnsi" w:cstheme="minorHAnsi"/>
          <w:b/>
          <w:color w:val="363435"/>
          <w:spacing w:val="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76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py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ip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8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(I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 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ip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og</w:t>
      </w:r>
      <w:r w:rsidRPr="007452FF">
        <w:rPr>
          <w:rFonts w:asciiTheme="minorHAnsi" w:hAnsiTheme="minorHAnsi" w:cstheme="minorHAnsi"/>
          <w:color w:val="363435"/>
          <w:spacing w:val="1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ip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)</w:t>
      </w:r>
    </w:p>
    <w:p w14:paraId="080BE7A5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BC24F6D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6DE20F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s:</w:t>
      </w:r>
      <w:r w:rsidRPr="007452FF">
        <w:rPr>
          <w:rFonts w:asciiTheme="minorHAnsi" w:hAnsiTheme="minorHAnsi" w:cstheme="minorHAnsi"/>
          <w:b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0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9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9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8"/>
          <w:w w:val="9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</w:p>
    <w:p w14:paraId="2A865502" w14:textId="77777777" w:rsidR="0068554A" w:rsidRPr="007452FF" w:rsidRDefault="009465C3">
      <w:pPr>
        <w:spacing w:before="10" w:line="250" w:lineRule="auto"/>
        <w:ind w:left="208" w:right="257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7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 xml:space="preserve"> w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sc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2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0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sh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1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9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beh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tt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ud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89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il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102"/>
          <w:sz w:val="22"/>
          <w:szCs w:val="22"/>
        </w:rPr>
        <w:t>ud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m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art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9"/>
          <w:w w:val="118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5"/>
          <w:sz w:val="22"/>
          <w:szCs w:val="22"/>
        </w:rPr>
        <w:t>z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rl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sa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bl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9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9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io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la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bl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E77F56E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B0F76A5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47712D" w14:textId="77777777" w:rsidR="0068554A" w:rsidRPr="007452FF" w:rsidRDefault="009465C3">
      <w:pPr>
        <w:spacing w:line="250" w:lineRule="auto"/>
        <w:ind w:left="208" w:right="387"/>
        <w:jc w:val="both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2"/>
          <w:w w:val="90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5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6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he</w:t>
      </w:r>
      <w:r w:rsidRPr="007452FF">
        <w:rPr>
          <w:rFonts w:asciiTheme="minorHAnsi" w:hAnsiTheme="minorHAnsi" w:cstheme="minorHAnsi"/>
          <w:b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rs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x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 xml:space="preserve">d 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29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la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;</w:t>
      </w:r>
      <w:r w:rsidRPr="007452FF">
        <w:rPr>
          <w:rFonts w:asciiTheme="minorHAnsi" w:hAnsiTheme="minorHAnsi" w:cstheme="minorHAnsi"/>
          <w:color w:val="363435"/>
          <w:spacing w:val="1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cl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-b</w:t>
      </w:r>
      <w:r w:rsidRPr="007452FF">
        <w:rPr>
          <w:rFonts w:asciiTheme="minorHAnsi" w:hAnsiTheme="minorHAnsi" w:cstheme="minorHAnsi"/>
          <w:color w:val="363435"/>
          <w:spacing w:val="-4"/>
          <w:w w:val="91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cl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105"/>
          <w:sz w:val="22"/>
          <w:szCs w:val="22"/>
        </w:rPr>
        <w:t xml:space="preserve">n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rs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ECDD85C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9F23BEE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1F2B4" w14:textId="77777777" w:rsidR="0068554A" w:rsidRPr="007452FF" w:rsidRDefault="009465C3">
      <w:pPr>
        <w:spacing w:line="250" w:lineRule="auto"/>
        <w:ind w:left="208" w:right="82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89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6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2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4"/>
          <w:w w:val="89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89"/>
          <w:sz w:val="22"/>
          <w:szCs w:val="22"/>
        </w:rPr>
        <w:t>io</w:t>
      </w:r>
      <w:r w:rsidRPr="007452FF">
        <w:rPr>
          <w:rFonts w:asciiTheme="minorHAnsi" w:hAnsiTheme="minorHAnsi" w:cstheme="minorHAnsi"/>
          <w:b/>
          <w:color w:val="363435"/>
          <w:spacing w:val="1"/>
          <w:w w:val="89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12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s;</w:t>
      </w:r>
      <w:r w:rsidRPr="007452FF">
        <w:rPr>
          <w:rFonts w:asciiTheme="minorHAnsi" w:hAnsiTheme="minorHAnsi" w:cstheme="minorHAnsi"/>
          <w:color w:val="363435"/>
          <w:spacing w:val="-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r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08F8A3AF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5AC1E35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0FA27B" w14:textId="77777777" w:rsidR="0068554A" w:rsidRPr="007452FF" w:rsidRDefault="009465C3">
      <w:pPr>
        <w:spacing w:line="250" w:lineRule="auto"/>
        <w:ind w:left="208" w:right="360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6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3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di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1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6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1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88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DD9309C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02AA81E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03966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6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Cl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0"/>
          <w:sz w:val="22"/>
          <w:szCs w:val="22"/>
        </w:rPr>
        <w:t>io</w:t>
      </w:r>
      <w:r w:rsidRPr="007452FF">
        <w:rPr>
          <w:rFonts w:asciiTheme="minorHAnsi" w:hAnsiTheme="minorHAnsi" w:cstheme="minorHAnsi"/>
          <w:b/>
          <w:color w:val="363435"/>
          <w:spacing w:val="1"/>
          <w:w w:val="90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0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2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c</w:t>
      </w:r>
    </w:p>
    <w:p w14:paraId="7526E83A" w14:textId="77777777" w:rsidR="0068554A" w:rsidRPr="007452FF" w:rsidRDefault="009465C3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0A7F021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5B413F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6E5C1F" w14:textId="77777777" w:rsidR="0068554A" w:rsidRPr="007452FF" w:rsidRDefault="009465C3">
      <w:pPr>
        <w:spacing w:line="250" w:lineRule="auto"/>
        <w:ind w:left="208" w:right="37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1"/>
          <w:w w:val="89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89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8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w w:val="89"/>
          <w:sz w:val="22"/>
          <w:szCs w:val="22"/>
        </w:rPr>
        <w:t>s:</w:t>
      </w:r>
      <w:r w:rsidRPr="007452FF">
        <w:rPr>
          <w:rFonts w:asciiTheme="minorHAnsi" w:hAnsiTheme="minorHAnsi" w:cstheme="minorHAnsi"/>
          <w:b/>
          <w:color w:val="363435"/>
          <w:spacing w:val="6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ge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2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4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9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)</w:t>
      </w:r>
    </w:p>
    <w:p w14:paraId="5CD0DB11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370F1CB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F8D1B0" w14:textId="77777777" w:rsidR="0068554A" w:rsidRPr="007452FF" w:rsidRDefault="009465C3">
      <w:pPr>
        <w:spacing w:line="250" w:lineRule="auto"/>
        <w:ind w:left="208" w:right="43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84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4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b/>
          <w:color w:val="363435"/>
          <w:spacing w:val="2"/>
          <w:w w:val="125"/>
          <w:sz w:val="22"/>
          <w:szCs w:val="22"/>
        </w:rPr>
        <w:t>/</w:t>
      </w:r>
      <w:r w:rsidRPr="007452FF">
        <w:rPr>
          <w:rFonts w:asciiTheme="minorHAnsi" w:hAnsiTheme="minorHAnsi" w:cstheme="minorHAnsi"/>
          <w:b/>
          <w:color w:val="363435"/>
          <w:spacing w:val="2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85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w w:val="85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4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88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8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6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2"/>
          <w:w w:val="88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w w:val="88"/>
          <w:sz w:val="22"/>
          <w:szCs w:val="22"/>
        </w:rPr>
        <w:t>s:</w:t>
      </w:r>
      <w:r w:rsidRPr="007452FF">
        <w:rPr>
          <w:rFonts w:asciiTheme="minorHAnsi" w:hAnsiTheme="minorHAnsi" w:cstheme="minorHAnsi"/>
          <w:b/>
          <w:color w:val="363435"/>
          <w:spacing w:val="15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xt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6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bo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a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xt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0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cl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7"/>
          <w:w w:val="89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)</w:t>
      </w:r>
    </w:p>
    <w:p w14:paraId="1A9117B8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B47ABF5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9CC619" w14:textId="77777777" w:rsidR="0068554A" w:rsidRPr="007452FF" w:rsidRDefault="009465C3">
      <w:pPr>
        <w:spacing w:line="250" w:lineRule="auto"/>
        <w:ind w:left="208" w:right="50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-2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io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1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4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3"/>
          <w:w w:val="91"/>
          <w:sz w:val="22"/>
          <w:szCs w:val="22"/>
        </w:rPr>
        <w:t>rm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5"/>
          <w:w w:val="91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1"/>
          <w:w w:val="91"/>
          <w:sz w:val="22"/>
          <w:szCs w:val="22"/>
        </w:rPr>
        <w:t>io</w:t>
      </w:r>
      <w:r w:rsidRPr="007452FF">
        <w:rPr>
          <w:rFonts w:asciiTheme="minorHAnsi" w:hAnsiTheme="minorHAnsi" w:cstheme="minorHAnsi"/>
          <w:b/>
          <w:color w:val="363435"/>
          <w:spacing w:val="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91"/>
          <w:sz w:val="22"/>
          <w:szCs w:val="22"/>
        </w:rPr>
        <w:t>:</w:t>
      </w:r>
      <w:r w:rsidRPr="007452FF">
        <w:rPr>
          <w:rFonts w:asciiTheme="minorHAnsi" w:hAnsiTheme="minorHAnsi" w:cstheme="minorHAnsi"/>
          <w:b/>
          <w:color w:val="363435"/>
          <w:spacing w:val="1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wil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lp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cl</w:t>
      </w:r>
      <w:r w:rsidRPr="007452FF">
        <w:rPr>
          <w:rFonts w:asciiTheme="minorHAnsi" w:hAnsiTheme="minorHAnsi" w:cstheme="minorHAnsi"/>
          <w:color w:val="363435"/>
          <w:spacing w:val="5"/>
          <w:w w:val="8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11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d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ps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 xml:space="preserve">, 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74687CBA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85EEFE" w14:textId="77777777" w:rsidR="0068554A" w:rsidRPr="007452FF" w:rsidRDefault="0068554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82E7731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11"/>
          <w:w w:val="13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1"/>
          <w:w w:val="138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38"/>
          <w:sz w:val="22"/>
          <w:szCs w:val="22"/>
        </w:rPr>
        <w:t>q</w:t>
      </w:r>
      <w:r w:rsidRPr="007452FF">
        <w:rPr>
          <w:rFonts w:asciiTheme="minorHAnsi" w:hAnsiTheme="minorHAnsi" w:cstheme="minorHAnsi"/>
          <w:b/>
          <w:color w:val="363435"/>
          <w:spacing w:val="4"/>
          <w:w w:val="138"/>
          <w:sz w:val="22"/>
          <w:szCs w:val="22"/>
        </w:rPr>
        <w:t>u</w:t>
      </w:r>
      <w:r w:rsidRPr="007452FF">
        <w:rPr>
          <w:rFonts w:asciiTheme="minorHAnsi" w:hAnsiTheme="minorHAnsi" w:cstheme="minorHAnsi"/>
          <w:b/>
          <w:color w:val="363435"/>
          <w:spacing w:val="1"/>
          <w:w w:val="138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11"/>
          <w:w w:val="138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3"/>
          <w:w w:val="138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38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8"/>
          <w:w w:val="13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1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-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8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7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-8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3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-4"/>
          <w:w w:val="129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33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33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39"/>
          <w:w w:val="13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33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-5"/>
          <w:w w:val="133"/>
          <w:sz w:val="22"/>
          <w:szCs w:val="22"/>
        </w:rPr>
        <w:t>i</w:t>
      </w:r>
      <w:r w:rsidRPr="007452FF">
        <w:rPr>
          <w:rFonts w:asciiTheme="minorHAnsi" w:hAnsiTheme="minorHAnsi" w:cstheme="minorHAnsi"/>
          <w:b/>
          <w:color w:val="363435"/>
          <w:spacing w:val="8"/>
          <w:w w:val="133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w w:val="133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16"/>
          <w:w w:val="13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3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9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3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8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6"/>
          <w:w w:val="126"/>
          <w:sz w:val="22"/>
          <w:szCs w:val="22"/>
        </w:rPr>
        <w:t>a</w:t>
      </w:r>
      <w:r w:rsidRPr="007452FF">
        <w:rPr>
          <w:rFonts w:asciiTheme="minorHAnsi" w:hAnsiTheme="minorHAnsi" w:cstheme="minorHAnsi"/>
          <w:b/>
          <w:color w:val="363435"/>
          <w:spacing w:val="-3"/>
          <w:w w:val="114"/>
          <w:sz w:val="22"/>
          <w:szCs w:val="22"/>
        </w:rPr>
        <w:t>b</w:t>
      </w:r>
      <w:r w:rsidRPr="007452FF">
        <w:rPr>
          <w:rFonts w:asciiTheme="minorHAnsi" w:hAnsiTheme="minorHAnsi" w:cstheme="minorHAnsi"/>
          <w:b/>
          <w:color w:val="363435"/>
          <w:w w:val="129"/>
          <w:sz w:val="22"/>
          <w:szCs w:val="22"/>
        </w:rPr>
        <w:t>i</w:t>
      </w:r>
    </w:p>
    <w:p w14:paraId="499F6260" w14:textId="77777777" w:rsidR="0068554A" w:rsidRPr="007452FF" w:rsidRDefault="0068554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28DD2F9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E3429F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</w:p>
    <w:p w14:paraId="4A7F8F07" w14:textId="77777777" w:rsidR="0068554A" w:rsidRPr="007452FF" w:rsidRDefault="009465C3">
      <w:pPr>
        <w:spacing w:before="70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:</w:t>
      </w:r>
    </w:p>
    <w:p w14:paraId="1A9ED20B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9ECA2F2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340B88" w14:textId="77777777" w:rsidR="0068554A" w:rsidRPr="007452FF" w:rsidRDefault="009465C3">
      <w:pPr>
        <w:spacing w:line="250" w:lineRule="auto"/>
        <w:ind w:left="208" w:right="314"/>
        <w:rPr>
          <w:rFonts w:asciiTheme="minorHAnsi" w:hAnsiTheme="minorHAnsi" w:cstheme="minorHAnsi"/>
          <w:sz w:val="22"/>
          <w:szCs w:val="22"/>
        </w:rPr>
        <w:sectPr w:rsidR="0068554A" w:rsidRPr="007452FF">
          <w:headerReference w:type="default" r:id="rId19"/>
          <w:pgSz w:w="12240" w:h="15840"/>
          <w:pgMar w:top="1420" w:right="1160" w:bottom="280" w:left="1140" w:header="859" w:footer="842" w:gutter="0"/>
          <w:cols w:space="720"/>
        </w:sectPr>
      </w:pP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6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7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87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pacing w:val="3"/>
          <w:w w:val="8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8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/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ay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101"/>
          <w:sz w:val="22"/>
          <w:szCs w:val="22"/>
        </w:rPr>
        <w:t xml:space="preserve">d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isa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9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-12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fic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n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</w:p>
    <w:p w14:paraId="75AB56A4" w14:textId="77777777" w:rsidR="0068554A" w:rsidRPr="007452FF" w:rsidRDefault="006855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927C38B" w14:textId="77777777" w:rsidR="0068554A" w:rsidRPr="007452FF" w:rsidRDefault="009465C3">
      <w:pPr>
        <w:spacing w:before="31"/>
        <w:ind w:left="2334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b/>
          <w:color w:val="363435"/>
          <w:spacing w:val="-3"/>
          <w:w w:val="107"/>
          <w:sz w:val="22"/>
          <w:szCs w:val="22"/>
        </w:rPr>
        <w:t>j</w:t>
      </w:r>
      <w:r w:rsidRPr="007452FF">
        <w:rPr>
          <w:rFonts w:asciiTheme="minorHAnsi" w:hAnsiTheme="minorHAnsi" w:cstheme="minorHAnsi"/>
          <w:b/>
          <w:color w:val="363435"/>
          <w:spacing w:val="-1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2"/>
          <w:w w:val="131"/>
          <w:sz w:val="22"/>
          <w:szCs w:val="22"/>
        </w:rPr>
        <w:t>s</w:t>
      </w:r>
      <w:r w:rsidRPr="007452FF">
        <w:rPr>
          <w:rFonts w:asciiTheme="minorHAnsi" w:hAnsiTheme="minorHAnsi" w:cstheme="minorHAnsi"/>
          <w:b/>
          <w:color w:val="363435"/>
          <w:spacing w:val="1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7"/>
          <w:w w:val="119"/>
          <w:sz w:val="22"/>
          <w:szCs w:val="22"/>
        </w:rPr>
        <w:t>y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6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"/>
          <w:w w:val="147"/>
          <w:sz w:val="22"/>
          <w:szCs w:val="22"/>
        </w:rPr>
        <w:t>h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1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w w:val="161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2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1"/>
          <w:w w:val="158"/>
          <w:sz w:val="22"/>
          <w:szCs w:val="22"/>
        </w:rPr>
        <w:t>c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spacing w:val="2"/>
          <w:w w:val="207"/>
          <w:sz w:val="22"/>
          <w:szCs w:val="22"/>
        </w:rPr>
        <w:t>t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9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1"/>
          <w:w w:val="146"/>
          <w:sz w:val="22"/>
          <w:szCs w:val="22"/>
        </w:rPr>
        <w:t>f</w:t>
      </w:r>
      <w:r w:rsidRPr="007452FF">
        <w:rPr>
          <w:rFonts w:asciiTheme="minorHAnsi" w:hAnsiTheme="minorHAnsi" w:cstheme="minorHAnsi"/>
          <w:b/>
          <w:color w:val="363435"/>
          <w:spacing w:val="-4"/>
          <w:w w:val="146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26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9"/>
          <w:w w:val="146"/>
          <w:sz w:val="22"/>
          <w:szCs w:val="22"/>
        </w:rPr>
        <w:t>ca</w:t>
      </w:r>
      <w:r w:rsidRPr="007452FF">
        <w:rPr>
          <w:rFonts w:asciiTheme="minorHAnsi" w:hAnsiTheme="minorHAnsi" w:cstheme="minorHAnsi"/>
          <w:b/>
          <w:color w:val="363435"/>
          <w:spacing w:val="12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4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3"/>
          <w:w w:val="146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w w:val="146"/>
          <w:sz w:val="22"/>
          <w:szCs w:val="22"/>
        </w:rPr>
        <w:t>r</w:t>
      </w:r>
      <w:r w:rsidRPr="007452FF">
        <w:rPr>
          <w:rFonts w:asciiTheme="minorHAnsi" w:hAnsiTheme="minorHAnsi" w:cstheme="minorHAnsi"/>
          <w:b/>
          <w:color w:val="363435"/>
          <w:spacing w:val="-37"/>
          <w:w w:val="14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b/>
          <w:color w:val="363435"/>
          <w:spacing w:val="-4"/>
          <w:w w:val="142"/>
          <w:sz w:val="22"/>
          <w:szCs w:val="22"/>
        </w:rPr>
        <w:t>d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8"/>
          <w:w w:val="131"/>
          <w:sz w:val="22"/>
          <w:szCs w:val="22"/>
        </w:rPr>
        <w:t>v</w:t>
      </w:r>
      <w:r w:rsidRPr="007452FF">
        <w:rPr>
          <w:rFonts w:asciiTheme="minorHAnsi" w:hAnsiTheme="minorHAnsi" w:cstheme="minorHAnsi"/>
          <w:b/>
          <w:color w:val="363435"/>
          <w:spacing w:val="3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1"/>
          <w:w w:val="204"/>
          <w:sz w:val="22"/>
          <w:szCs w:val="22"/>
        </w:rPr>
        <w:t>l</w:t>
      </w:r>
      <w:r w:rsidRPr="007452FF">
        <w:rPr>
          <w:rFonts w:asciiTheme="minorHAnsi" w:hAnsiTheme="minorHAnsi" w:cstheme="minorHAnsi"/>
          <w:b/>
          <w:color w:val="363435"/>
          <w:spacing w:val="-3"/>
          <w:w w:val="160"/>
          <w:sz w:val="22"/>
          <w:szCs w:val="22"/>
        </w:rPr>
        <w:t>o</w:t>
      </w:r>
      <w:r w:rsidRPr="007452FF">
        <w:rPr>
          <w:rFonts w:asciiTheme="minorHAnsi" w:hAnsiTheme="minorHAnsi" w:cstheme="minorHAnsi"/>
          <w:b/>
          <w:color w:val="363435"/>
          <w:spacing w:val="-5"/>
          <w:w w:val="106"/>
          <w:sz w:val="22"/>
          <w:szCs w:val="22"/>
        </w:rPr>
        <w:t>p</w:t>
      </w:r>
      <w:r w:rsidRPr="007452FF">
        <w:rPr>
          <w:rFonts w:asciiTheme="minorHAnsi" w:hAnsiTheme="minorHAnsi" w:cstheme="minorHAnsi"/>
          <w:b/>
          <w:color w:val="363435"/>
          <w:spacing w:val="2"/>
          <w:w w:val="111"/>
          <w:sz w:val="22"/>
          <w:szCs w:val="22"/>
        </w:rPr>
        <w:t>m</w:t>
      </w:r>
      <w:r w:rsidRPr="007452FF">
        <w:rPr>
          <w:rFonts w:asciiTheme="minorHAnsi" w:hAnsiTheme="minorHAnsi" w:cstheme="minorHAnsi"/>
          <w:b/>
          <w:color w:val="363435"/>
          <w:spacing w:val="2"/>
          <w:w w:val="132"/>
          <w:sz w:val="22"/>
          <w:szCs w:val="22"/>
        </w:rPr>
        <w:t>e</w:t>
      </w:r>
      <w:r w:rsidRPr="007452FF">
        <w:rPr>
          <w:rFonts w:asciiTheme="minorHAnsi" w:hAnsiTheme="minorHAnsi" w:cstheme="minorHAnsi"/>
          <w:b/>
          <w:color w:val="363435"/>
          <w:spacing w:val="2"/>
          <w:w w:val="141"/>
          <w:sz w:val="22"/>
          <w:szCs w:val="22"/>
        </w:rPr>
        <w:t>n</w:t>
      </w:r>
      <w:r w:rsidRPr="007452FF">
        <w:rPr>
          <w:rFonts w:asciiTheme="minorHAnsi" w:hAnsiTheme="minorHAnsi" w:cstheme="minorHAnsi"/>
          <w:b/>
          <w:color w:val="363435"/>
          <w:w w:val="207"/>
          <w:sz w:val="22"/>
          <w:szCs w:val="22"/>
        </w:rPr>
        <w:t>t</w:t>
      </w:r>
    </w:p>
    <w:p w14:paraId="15858FFA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F1338D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377E0" w14:textId="77777777" w:rsidR="0068554A" w:rsidRPr="007452FF" w:rsidRDefault="006855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42A8312" w14:textId="77777777" w:rsidR="0068554A" w:rsidRPr="007452FF" w:rsidRDefault="009465C3">
      <w:pPr>
        <w:spacing w:before="25" w:line="250" w:lineRule="auto"/>
        <w:ind w:left="208" w:right="181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ter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>4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1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0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5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>-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>4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>1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6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4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5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8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9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19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bl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2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Fo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r 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9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: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hyperlink r:id="rId20">
        <w:r w:rsidRPr="007452FF">
          <w:rPr>
            <w:rFonts w:asciiTheme="minorHAnsi" w:hAnsiTheme="minorHAnsi" w:cstheme="minorHAnsi"/>
            <w:color w:val="363435"/>
            <w:spacing w:val="-3"/>
            <w:sz w:val="22"/>
            <w:szCs w:val="22"/>
          </w:rPr>
          <w:t>h</w:t>
        </w:r>
        <w:r w:rsidRPr="007452FF">
          <w:rPr>
            <w:rFonts w:asciiTheme="minorHAnsi" w:hAnsiTheme="minorHAnsi" w:cstheme="minorHAnsi"/>
            <w:color w:val="363435"/>
            <w:spacing w:val="4"/>
            <w:sz w:val="22"/>
            <w:szCs w:val="22"/>
          </w:rPr>
          <w:t>t</w:t>
        </w:r>
        <w:r w:rsidRPr="007452FF">
          <w:rPr>
            <w:rFonts w:asciiTheme="minorHAnsi" w:hAnsiTheme="minorHAnsi" w:cstheme="minorHAnsi"/>
            <w:color w:val="363435"/>
            <w:spacing w:val="3"/>
            <w:sz w:val="22"/>
            <w:szCs w:val="22"/>
          </w:rPr>
          <w:t>t</w:t>
        </w:r>
        <w:r w:rsidRPr="007452FF">
          <w:rPr>
            <w:rFonts w:asciiTheme="minorHAnsi" w:hAnsiTheme="minorHAnsi" w:cstheme="minorHAnsi"/>
            <w:color w:val="363435"/>
            <w:spacing w:val="-2"/>
            <w:sz w:val="22"/>
            <w:szCs w:val="22"/>
          </w:rPr>
          <w:t>p</w:t>
        </w:r>
        <w:r w:rsidRPr="007452FF">
          <w:rPr>
            <w:rFonts w:asciiTheme="minorHAnsi" w:hAnsiTheme="minorHAnsi" w:cstheme="minorHAnsi"/>
            <w:color w:val="363435"/>
            <w:sz w:val="22"/>
            <w:szCs w:val="22"/>
          </w:rPr>
          <w:t>:</w:t>
        </w:r>
        <w:r w:rsidRPr="007452FF">
          <w:rPr>
            <w:rFonts w:asciiTheme="minorHAnsi" w:hAnsiTheme="minorHAnsi" w:cstheme="minorHAnsi"/>
            <w:color w:val="363435"/>
            <w:spacing w:val="-11"/>
            <w:sz w:val="22"/>
            <w:szCs w:val="22"/>
          </w:rPr>
          <w:t>/</w:t>
        </w:r>
        <w:r w:rsidRPr="007452FF">
          <w:rPr>
            <w:rFonts w:asciiTheme="minorHAnsi" w:hAnsiTheme="minorHAnsi" w:cstheme="minorHAnsi"/>
            <w:color w:val="363435"/>
            <w:spacing w:val="-2"/>
            <w:sz w:val="22"/>
            <w:szCs w:val="22"/>
          </w:rPr>
          <w:t>/</w:t>
        </w:r>
        <w:r w:rsidRPr="007452FF">
          <w:rPr>
            <w:rFonts w:asciiTheme="minorHAnsi" w:hAnsiTheme="minorHAnsi" w:cstheme="minorHAnsi"/>
            <w:color w:val="363435"/>
            <w:spacing w:val="11"/>
            <w:sz w:val="22"/>
            <w:szCs w:val="22"/>
          </w:rPr>
          <w:t>ww</w:t>
        </w:r>
        <w:r w:rsidRPr="007452FF">
          <w:rPr>
            <w:rFonts w:asciiTheme="minorHAnsi" w:hAnsiTheme="minorHAnsi" w:cstheme="minorHAnsi"/>
            <w:color w:val="363435"/>
            <w:spacing w:val="-10"/>
            <w:sz w:val="22"/>
            <w:szCs w:val="22"/>
          </w:rPr>
          <w:t>w</w:t>
        </w:r>
        <w:r w:rsidRPr="007452FF">
          <w:rPr>
            <w:rFonts w:asciiTheme="minorHAnsi" w:hAnsiTheme="minorHAnsi" w:cstheme="minorHAnsi"/>
            <w:color w:val="363435"/>
            <w:spacing w:val="-1"/>
            <w:sz w:val="22"/>
            <w:szCs w:val="22"/>
          </w:rPr>
          <w:t>.</w:t>
        </w:r>
        <w:r w:rsidRPr="007452FF">
          <w:rPr>
            <w:rFonts w:asciiTheme="minorHAnsi" w:hAnsiTheme="minorHAnsi" w:cstheme="minorHAnsi"/>
            <w:color w:val="363435"/>
            <w:spacing w:val="3"/>
            <w:sz w:val="22"/>
            <w:szCs w:val="22"/>
          </w:rPr>
          <w:t>m</w:t>
        </w:r>
        <w:r w:rsidRPr="007452FF">
          <w:rPr>
            <w:rFonts w:asciiTheme="minorHAnsi" w:hAnsiTheme="minorHAnsi" w:cstheme="minorHAnsi"/>
            <w:color w:val="363435"/>
            <w:spacing w:val="-1"/>
            <w:sz w:val="22"/>
            <w:szCs w:val="22"/>
          </w:rPr>
          <w:t>i</w:t>
        </w:r>
        <w:r w:rsidRPr="007452FF">
          <w:rPr>
            <w:rFonts w:asciiTheme="minorHAnsi" w:hAnsiTheme="minorHAnsi" w:cstheme="minorHAnsi"/>
            <w:color w:val="363435"/>
            <w:spacing w:val="5"/>
            <w:sz w:val="22"/>
            <w:szCs w:val="22"/>
          </w:rPr>
          <w:t>c</w:t>
        </w:r>
        <w:r w:rsidRPr="007452FF">
          <w:rPr>
            <w:rFonts w:asciiTheme="minorHAnsi" w:hAnsiTheme="minorHAnsi" w:cstheme="minorHAnsi"/>
            <w:color w:val="363435"/>
            <w:spacing w:val="3"/>
            <w:sz w:val="22"/>
            <w:szCs w:val="22"/>
          </w:rPr>
          <w:t>a</w:t>
        </w:r>
        <w:r w:rsidRPr="007452FF">
          <w:rPr>
            <w:rFonts w:asciiTheme="minorHAnsi" w:hAnsiTheme="minorHAnsi" w:cstheme="minorHAnsi"/>
            <w:color w:val="363435"/>
            <w:spacing w:val="-2"/>
            <w:sz w:val="22"/>
            <w:szCs w:val="22"/>
          </w:rPr>
          <w:t>.</w:t>
        </w:r>
        <w:r w:rsidRPr="007452FF">
          <w:rPr>
            <w:rFonts w:asciiTheme="minorHAnsi" w:hAnsiTheme="minorHAnsi" w:cstheme="minorHAnsi"/>
            <w:color w:val="363435"/>
            <w:spacing w:val="2"/>
            <w:sz w:val="22"/>
            <w:szCs w:val="22"/>
          </w:rPr>
          <w:t>e</w:t>
        </w:r>
        <w:r w:rsidRPr="007452FF">
          <w:rPr>
            <w:rFonts w:asciiTheme="minorHAnsi" w:hAnsiTheme="minorHAnsi" w:cstheme="minorHAnsi"/>
            <w:color w:val="363435"/>
            <w:spacing w:val="-2"/>
            <w:sz w:val="22"/>
            <w:szCs w:val="22"/>
          </w:rPr>
          <w:t>d</w:t>
        </w:r>
        <w:r w:rsidRPr="007452FF">
          <w:rPr>
            <w:rFonts w:asciiTheme="minorHAnsi" w:hAnsiTheme="minorHAnsi" w:cstheme="minorHAnsi"/>
            <w:color w:val="363435"/>
            <w:spacing w:val="5"/>
            <w:sz w:val="22"/>
            <w:szCs w:val="22"/>
          </w:rPr>
          <w:t>u</w:t>
        </w:r>
        <w:r w:rsidRPr="007452FF">
          <w:rPr>
            <w:rFonts w:asciiTheme="minorHAnsi" w:hAnsiTheme="minorHAnsi" w:cstheme="minorHAnsi"/>
            <w:color w:val="363435"/>
            <w:spacing w:val="3"/>
            <w:sz w:val="22"/>
            <w:szCs w:val="22"/>
          </w:rPr>
          <w:t>/</w:t>
        </w:r>
        <w:r w:rsidRPr="007452FF">
          <w:rPr>
            <w:rFonts w:asciiTheme="minorHAnsi" w:hAnsiTheme="minorHAnsi" w:cstheme="minorHAnsi"/>
            <w:color w:val="363435"/>
            <w:spacing w:val="4"/>
            <w:sz w:val="22"/>
            <w:szCs w:val="22"/>
          </w:rPr>
          <w:t>L</w:t>
        </w:r>
        <w:r w:rsidRPr="007452FF">
          <w:rPr>
            <w:rFonts w:asciiTheme="minorHAnsi" w:hAnsiTheme="minorHAnsi" w:cstheme="minorHAnsi"/>
            <w:color w:val="363435"/>
            <w:spacing w:val="-5"/>
            <w:sz w:val="22"/>
            <w:szCs w:val="22"/>
          </w:rPr>
          <w:t>R</w:t>
        </w:r>
        <w:r w:rsidRPr="007452FF">
          <w:rPr>
            <w:rFonts w:asciiTheme="minorHAnsi" w:hAnsiTheme="minorHAnsi" w:cstheme="minorHAnsi"/>
            <w:color w:val="363435"/>
            <w:sz w:val="22"/>
            <w:szCs w:val="22"/>
          </w:rPr>
          <w:t>C</w:t>
        </w:r>
      </w:hyperlink>
    </w:p>
    <w:p w14:paraId="7DF33A4D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710AA55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638393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(E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S)</w:t>
      </w:r>
    </w:p>
    <w:p w14:paraId="65BB929D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7F486A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DF5512" w14:textId="77777777" w:rsidR="0068554A" w:rsidRPr="007452FF" w:rsidRDefault="009465C3">
      <w:pPr>
        <w:spacing w:line="250" w:lineRule="auto"/>
        <w:ind w:left="208" w:right="16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up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w w:val="9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e </w:t>
      </w:r>
      <w:r w:rsidRPr="007452FF">
        <w:rPr>
          <w:rFonts w:asciiTheme="minorHAnsi" w:hAnsiTheme="minorHAnsi" w:cstheme="minorHAnsi"/>
          <w:color w:val="363435"/>
          <w:spacing w:val="4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3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tu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7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87"/>
          <w:sz w:val="22"/>
          <w:szCs w:val="22"/>
        </w:rPr>
        <w:t xml:space="preserve">y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0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1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ud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1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ch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j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54CF4C2F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FAA8D34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7CD79" w14:textId="77777777" w:rsidR="0068554A" w:rsidRPr="007452FF" w:rsidRDefault="009465C3">
      <w:pPr>
        <w:spacing w:line="250" w:lineRule="auto"/>
        <w:ind w:left="208" w:right="453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l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1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5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t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ini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-1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 xml:space="preserve">g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Se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ee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ip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10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1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in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1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09925CAC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EF9F16C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AFAC40" w14:textId="77777777" w:rsidR="0068554A" w:rsidRPr="007452FF" w:rsidRDefault="009465C3">
      <w:pPr>
        <w:spacing w:line="250" w:lineRule="auto"/>
        <w:ind w:left="208" w:right="156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w w:val="9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w w:val="98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7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6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ev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9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w w:val="10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10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4"/>
          <w:w w:val="8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rg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0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88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8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3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8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8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8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12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y 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3"/>
          <w:w w:val="9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ate</w:t>
      </w:r>
      <w:r w:rsidRPr="007452FF">
        <w:rPr>
          <w:rFonts w:asciiTheme="minorHAnsi" w:hAnsiTheme="minorHAnsi" w:cstheme="minorHAnsi"/>
          <w:color w:val="363435"/>
          <w:spacing w:val="10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ri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soc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cl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s 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-3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89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1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re 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ti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7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8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cl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Dep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ar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10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10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108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2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101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99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 xml:space="preserve">l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ip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1"/>
          <w:w w:val="90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1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ini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ly</w:t>
      </w:r>
      <w:r w:rsidRPr="007452FF">
        <w:rPr>
          <w:rFonts w:asciiTheme="minorHAnsi" w:hAnsiTheme="minorHAnsi" w:cstheme="minorHAnsi"/>
          <w:color w:val="363435"/>
          <w:spacing w:val="1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 xml:space="preserve">.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-2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9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d 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6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4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3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lo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ude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8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8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86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86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8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o</w:t>
      </w:r>
    </w:p>
    <w:p w14:paraId="1F70024C" w14:textId="77777777" w:rsidR="0068554A" w:rsidRPr="007452FF" w:rsidRDefault="009465C3">
      <w:pPr>
        <w:spacing w:line="250" w:lineRule="auto"/>
        <w:ind w:left="208" w:right="486"/>
        <w:jc w:val="both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ev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9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5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0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w w:val="89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3"/>
          <w:w w:val="89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102"/>
          <w:sz w:val="22"/>
          <w:szCs w:val="22"/>
        </w:rPr>
        <w:t>ud</w:t>
      </w:r>
      <w:r w:rsidRPr="007452FF">
        <w:rPr>
          <w:rFonts w:asciiTheme="minorHAnsi" w:hAnsiTheme="minorHAnsi" w:cstheme="minorHAnsi"/>
          <w:color w:val="363435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10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110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2"/>
          <w:w w:val="70"/>
          <w:sz w:val="22"/>
          <w:szCs w:val="22"/>
        </w:rPr>
        <w:t>’</w:t>
      </w:r>
      <w:r w:rsidRPr="007452FF">
        <w:rPr>
          <w:rFonts w:asciiTheme="minorHAnsi" w:hAnsiTheme="minorHAnsi" w:cstheme="minorHAnsi"/>
          <w:color w:val="363435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5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9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3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7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3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2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2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31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2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28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2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1"/>
          <w:w w:val="9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10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89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10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2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7"/>
          <w:w w:val="91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89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"/>
          <w:w w:val="8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re</w:t>
      </w:r>
      <w:r w:rsidRPr="007452FF">
        <w:rPr>
          <w:rFonts w:asciiTheme="minorHAnsi" w:hAnsiTheme="minorHAnsi" w:cstheme="minorHAnsi"/>
          <w:color w:val="363435"/>
          <w:spacing w:val="-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3"/>
          <w:sz w:val="22"/>
          <w:szCs w:val="22"/>
        </w:rPr>
        <w:t>on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2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6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os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6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v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2"/>
          <w:w w:val="97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-1"/>
          <w:w w:val="97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3"/>
          <w:w w:val="97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w w:val="97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7"/>
          <w:w w:val="9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7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8"/>
          <w:w w:val="9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fi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7"/>
          <w:w w:val="93"/>
          <w:sz w:val="22"/>
          <w:szCs w:val="22"/>
        </w:rPr>
        <w:t>(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.g</w:t>
      </w:r>
      <w:r w:rsidRPr="007452FF">
        <w:rPr>
          <w:rFonts w:asciiTheme="minorHAnsi" w:hAnsiTheme="minorHAnsi" w:cstheme="minorHAnsi"/>
          <w:color w:val="363435"/>
          <w:spacing w:val="-3"/>
          <w:w w:val="9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8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mo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23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 xml:space="preserve">,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de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22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5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pe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1"/>
          <w:w w:val="93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7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p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16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6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5"/>
          <w:w w:val="95"/>
          <w:sz w:val="22"/>
          <w:szCs w:val="22"/>
        </w:rPr>
        <w:t>za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rdo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1"/>
          <w:w w:val="9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1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>)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714D86E" w14:textId="77777777" w:rsidR="0068554A" w:rsidRPr="007452FF" w:rsidRDefault="0068554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5BFBDFD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E87E70" w14:textId="77777777" w:rsidR="0068554A" w:rsidRPr="007452FF" w:rsidRDefault="009465C3">
      <w:pPr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-18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be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8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er</w:t>
      </w:r>
      <w:r w:rsidRPr="007452FF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5"/>
          <w:w w:val="94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-3"/>
          <w:w w:val="9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7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q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u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2"/>
          <w:w w:val="9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8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el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3"/>
          <w:w w:val="95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2"/>
          <w:w w:val="9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5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0"/>
          <w:sz w:val="22"/>
          <w:szCs w:val="22"/>
        </w:rPr>
        <w:t>pl</w:t>
      </w:r>
      <w:r w:rsidRPr="007452FF">
        <w:rPr>
          <w:rFonts w:asciiTheme="minorHAnsi" w:hAnsiTheme="minorHAnsi" w:cstheme="minorHAnsi"/>
          <w:color w:val="363435"/>
          <w:spacing w:val="3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5"/>
          <w:w w:val="90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1"/>
          <w:w w:val="90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0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0"/>
          <w:w w:val="90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e</w:t>
      </w:r>
    </w:p>
    <w:p w14:paraId="7D4734E6" w14:textId="77777777" w:rsidR="0068554A" w:rsidRPr="007452FF" w:rsidRDefault="009465C3">
      <w:pPr>
        <w:spacing w:before="10"/>
        <w:ind w:left="20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pacing w:val="-1"/>
          <w:w w:val="91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pacing w:val="3"/>
          <w:w w:val="91"/>
          <w:sz w:val="22"/>
          <w:szCs w:val="22"/>
        </w:rPr>
        <w:t>w</w:t>
      </w:r>
      <w:r w:rsidRPr="007452FF">
        <w:rPr>
          <w:rFonts w:asciiTheme="minorHAnsi" w:hAnsiTheme="minorHAnsi" w:cstheme="minorHAnsi"/>
          <w:color w:val="363435"/>
          <w:spacing w:val="1"/>
          <w:w w:val="91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7"/>
          <w:w w:val="91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1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11"/>
          <w:w w:val="91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H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6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5"/>
          <w:w w:val="96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"/>
          <w:w w:val="96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-8"/>
          <w:w w:val="96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w w:val="96"/>
          <w:sz w:val="22"/>
          <w:szCs w:val="22"/>
        </w:rPr>
        <w:t>,</w:t>
      </w:r>
      <w:r w:rsidRPr="007452FF">
        <w:rPr>
          <w:rFonts w:asciiTheme="minorHAnsi" w:hAnsiTheme="minorHAnsi" w:cstheme="minorHAnsi"/>
          <w:color w:val="363435"/>
          <w:spacing w:val="4"/>
          <w:w w:val="96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at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 xml:space="preserve"> </w:t>
      </w:r>
      <w:hyperlink r:id="rId21">
        <w:r w:rsidRPr="007452FF">
          <w:rPr>
            <w:rFonts w:asciiTheme="minorHAnsi" w:hAnsiTheme="minorHAnsi" w:cstheme="minorHAnsi"/>
            <w:color w:val="363435"/>
            <w:w w:val="94"/>
            <w:sz w:val="22"/>
            <w:szCs w:val="22"/>
          </w:rPr>
          <w:t>d</w:t>
        </w:r>
        <w:r w:rsidRPr="007452FF">
          <w:rPr>
            <w:rFonts w:asciiTheme="minorHAnsi" w:hAnsiTheme="minorHAnsi" w:cstheme="minorHAnsi"/>
            <w:color w:val="363435"/>
            <w:spacing w:val="2"/>
            <w:w w:val="94"/>
            <w:sz w:val="22"/>
            <w:szCs w:val="22"/>
          </w:rPr>
          <w:t>b</w:t>
        </w:r>
        <w:r w:rsidRPr="007452FF">
          <w:rPr>
            <w:rFonts w:asciiTheme="minorHAnsi" w:hAnsiTheme="minorHAnsi" w:cstheme="minorHAnsi"/>
            <w:color w:val="363435"/>
            <w:spacing w:val="-1"/>
            <w:w w:val="94"/>
            <w:sz w:val="22"/>
            <w:szCs w:val="22"/>
          </w:rPr>
          <w:t>o</w:t>
        </w:r>
        <w:r w:rsidRPr="007452FF">
          <w:rPr>
            <w:rFonts w:asciiTheme="minorHAnsi" w:hAnsiTheme="minorHAnsi" w:cstheme="minorHAnsi"/>
            <w:color w:val="363435"/>
            <w:spacing w:val="3"/>
            <w:w w:val="94"/>
            <w:sz w:val="22"/>
            <w:szCs w:val="22"/>
          </w:rPr>
          <w:t>w</w:t>
        </w:r>
        <w:r w:rsidRPr="007452FF">
          <w:rPr>
            <w:rFonts w:asciiTheme="minorHAnsi" w:hAnsiTheme="minorHAnsi" w:cstheme="minorHAnsi"/>
            <w:color w:val="363435"/>
            <w:spacing w:val="2"/>
            <w:w w:val="94"/>
            <w:sz w:val="22"/>
            <w:szCs w:val="22"/>
          </w:rPr>
          <w:t>s</w:t>
        </w:r>
        <w:r w:rsidRPr="007452FF">
          <w:rPr>
            <w:rFonts w:asciiTheme="minorHAnsi" w:hAnsiTheme="minorHAnsi" w:cstheme="minorHAnsi"/>
            <w:color w:val="363435"/>
            <w:w w:val="94"/>
            <w:sz w:val="22"/>
            <w:szCs w:val="22"/>
          </w:rPr>
          <w:t>e</w:t>
        </w:r>
        <w:r w:rsidRPr="007452FF">
          <w:rPr>
            <w:rFonts w:asciiTheme="minorHAnsi" w:hAnsiTheme="minorHAnsi" w:cstheme="minorHAnsi"/>
            <w:color w:val="363435"/>
            <w:spacing w:val="4"/>
            <w:w w:val="94"/>
            <w:sz w:val="22"/>
            <w:szCs w:val="22"/>
          </w:rPr>
          <w:t>r</w:t>
        </w:r>
        <w:r w:rsidRPr="007452FF">
          <w:rPr>
            <w:rFonts w:asciiTheme="minorHAnsi" w:hAnsiTheme="minorHAnsi" w:cstheme="minorHAnsi"/>
            <w:color w:val="363435"/>
            <w:spacing w:val="1"/>
            <w:w w:val="94"/>
            <w:sz w:val="22"/>
            <w:szCs w:val="22"/>
          </w:rPr>
          <w:t>@</w:t>
        </w:r>
        <w:r w:rsidRPr="007452FF">
          <w:rPr>
            <w:rFonts w:asciiTheme="minorHAnsi" w:hAnsiTheme="minorHAnsi" w:cstheme="minorHAnsi"/>
            <w:color w:val="363435"/>
            <w:spacing w:val="3"/>
            <w:w w:val="94"/>
            <w:sz w:val="22"/>
            <w:szCs w:val="22"/>
          </w:rPr>
          <w:t>m</w:t>
        </w:r>
        <w:r w:rsidRPr="007452FF">
          <w:rPr>
            <w:rFonts w:asciiTheme="minorHAnsi" w:hAnsiTheme="minorHAnsi" w:cstheme="minorHAnsi"/>
            <w:color w:val="363435"/>
            <w:spacing w:val="-1"/>
            <w:w w:val="94"/>
            <w:sz w:val="22"/>
            <w:szCs w:val="22"/>
          </w:rPr>
          <w:t>i</w:t>
        </w:r>
        <w:r w:rsidRPr="007452FF">
          <w:rPr>
            <w:rFonts w:asciiTheme="minorHAnsi" w:hAnsiTheme="minorHAnsi" w:cstheme="minorHAnsi"/>
            <w:color w:val="363435"/>
            <w:spacing w:val="5"/>
            <w:w w:val="94"/>
            <w:sz w:val="22"/>
            <w:szCs w:val="22"/>
          </w:rPr>
          <w:t>c</w:t>
        </w:r>
        <w:r w:rsidRPr="007452FF">
          <w:rPr>
            <w:rFonts w:asciiTheme="minorHAnsi" w:hAnsiTheme="minorHAnsi" w:cstheme="minorHAnsi"/>
            <w:color w:val="363435"/>
            <w:spacing w:val="3"/>
            <w:w w:val="94"/>
            <w:sz w:val="22"/>
            <w:szCs w:val="22"/>
          </w:rPr>
          <w:t>a</w:t>
        </w:r>
        <w:r w:rsidRPr="007452FF">
          <w:rPr>
            <w:rFonts w:asciiTheme="minorHAnsi" w:hAnsiTheme="minorHAnsi" w:cstheme="minorHAnsi"/>
            <w:color w:val="363435"/>
            <w:spacing w:val="-2"/>
            <w:w w:val="94"/>
            <w:sz w:val="22"/>
            <w:szCs w:val="22"/>
          </w:rPr>
          <w:t>.</w:t>
        </w:r>
        <w:r w:rsidRPr="007452FF">
          <w:rPr>
            <w:rFonts w:asciiTheme="minorHAnsi" w:hAnsiTheme="minorHAnsi" w:cstheme="minorHAnsi"/>
            <w:color w:val="363435"/>
            <w:spacing w:val="2"/>
            <w:w w:val="94"/>
            <w:sz w:val="22"/>
            <w:szCs w:val="22"/>
          </w:rPr>
          <w:t>e</w:t>
        </w:r>
        <w:r w:rsidRPr="007452FF">
          <w:rPr>
            <w:rFonts w:asciiTheme="minorHAnsi" w:hAnsiTheme="minorHAnsi" w:cstheme="minorHAnsi"/>
            <w:color w:val="363435"/>
            <w:spacing w:val="-2"/>
            <w:w w:val="94"/>
            <w:sz w:val="22"/>
            <w:szCs w:val="22"/>
          </w:rPr>
          <w:t>d</w:t>
        </w:r>
        <w:r w:rsidRPr="007452FF">
          <w:rPr>
            <w:rFonts w:asciiTheme="minorHAnsi" w:hAnsiTheme="minorHAnsi" w:cstheme="minorHAnsi"/>
            <w:color w:val="363435"/>
            <w:w w:val="94"/>
            <w:sz w:val="22"/>
            <w:szCs w:val="22"/>
          </w:rPr>
          <w:t>u</w:t>
        </w:r>
      </w:hyperlink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5"/>
          <w:w w:val="93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6"/>
          <w:w w:val="93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3"/>
          <w:w w:val="93"/>
          <w:sz w:val="22"/>
          <w:szCs w:val="22"/>
        </w:rPr>
        <w:t>li</w:t>
      </w:r>
      <w:r w:rsidRPr="007452FF">
        <w:rPr>
          <w:rFonts w:asciiTheme="minorHAnsi" w:hAnsiTheme="minorHAnsi" w:cstheme="minorHAnsi"/>
          <w:color w:val="363435"/>
          <w:spacing w:val="2"/>
          <w:w w:val="93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3"/>
          <w:sz w:val="22"/>
          <w:szCs w:val="22"/>
        </w:rPr>
        <w:t>g</w:t>
      </w:r>
      <w:r w:rsidRPr="007452FF">
        <w:rPr>
          <w:rFonts w:asciiTheme="minorHAnsi" w:hAnsiTheme="minorHAnsi" w:cstheme="minorHAnsi"/>
          <w:color w:val="363435"/>
          <w:spacing w:val="4"/>
          <w:w w:val="9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7"/>
          <w:sz w:val="22"/>
          <w:szCs w:val="22"/>
        </w:rPr>
        <w:t>4</w:t>
      </w:r>
      <w:r w:rsidRPr="007452FF">
        <w:rPr>
          <w:rFonts w:asciiTheme="minorHAnsi" w:hAnsiTheme="minorHAnsi" w:cstheme="minorHAnsi"/>
          <w:color w:val="363435"/>
          <w:spacing w:val="-9"/>
          <w:sz w:val="22"/>
          <w:szCs w:val="22"/>
        </w:rPr>
        <w:t>1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0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3"/>
          <w:sz w:val="22"/>
          <w:szCs w:val="22"/>
        </w:rPr>
        <w:t>4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6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2</w:t>
      </w:r>
      <w:r w:rsidRPr="007452FF">
        <w:rPr>
          <w:rFonts w:asciiTheme="minorHAnsi" w:hAnsiTheme="minorHAnsi" w:cstheme="minorHAnsi"/>
          <w:color w:val="363435"/>
          <w:spacing w:val="-4"/>
          <w:sz w:val="22"/>
          <w:szCs w:val="22"/>
        </w:rPr>
        <w:t>.</w:t>
      </w:r>
      <w:r w:rsidRPr="007452FF">
        <w:rPr>
          <w:rFonts w:asciiTheme="minorHAnsi" w:hAnsiTheme="minorHAnsi" w:cstheme="minorHAnsi"/>
          <w:color w:val="363435"/>
          <w:spacing w:val="-5"/>
          <w:sz w:val="22"/>
          <w:szCs w:val="22"/>
        </w:rPr>
        <w:t>75</w:t>
      </w:r>
      <w:r w:rsidRPr="007452FF">
        <w:rPr>
          <w:rFonts w:asciiTheme="minorHAnsi" w:hAnsiTheme="minorHAnsi" w:cstheme="minorHAnsi"/>
          <w:color w:val="363435"/>
          <w:spacing w:val="-3"/>
          <w:sz w:val="22"/>
          <w:szCs w:val="22"/>
        </w:rPr>
        <w:t>9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3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p w14:paraId="2FC54DD2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474B47" w14:textId="77777777" w:rsidR="0068554A" w:rsidRPr="007452FF" w:rsidRDefault="006855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1FC267" w14:textId="77777777" w:rsidR="0068554A" w:rsidRPr="007452FF" w:rsidRDefault="0068554A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671BA91" w14:textId="77777777" w:rsidR="0068554A" w:rsidRPr="007452FF" w:rsidRDefault="009465C3">
      <w:pPr>
        <w:ind w:left="258"/>
        <w:rPr>
          <w:rFonts w:asciiTheme="minorHAnsi" w:hAnsiTheme="minorHAnsi" w:cstheme="minorHAnsi"/>
          <w:sz w:val="22"/>
          <w:szCs w:val="22"/>
        </w:rPr>
      </w:pPr>
      <w:r w:rsidRPr="007452FF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7452FF">
        <w:rPr>
          <w:rFonts w:asciiTheme="minorHAnsi" w:hAnsiTheme="minorHAnsi" w:cstheme="minorHAnsi"/>
          <w:color w:val="363435"/>
          <w:spacing w:val="7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omp</w:t>
      </w:r>
      <w:r w:rsidRPr="007452FF">
        <w:rPr>
          <w:rFonts w:asciiTheme="minorHAnsi" w:hAnsiTheme="minorHAnsi" w:cstheme="minorHAnsi"/>
          <w:color w:val="363435"/>
          <w:spacing w:val="4"/>
          <w:sz w:val="22"/>
          <w:szCs w:val="22"/>
        </w:rPr>
        <w:t>i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l</w:t>
      </w:r>
      <w:r w:rsidRPr="007452FF">
        <w:rPr>
          <w:rFonts w:asciiTheme="minorHAnsi" w:hAnsiTheme="minorHAnsi" w:cstheme="minorHAnsi"/>
          <w:color w:val="363435"/>
          <w:spacing w:val="2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d</w:t>
      </w:r>
      <w:r w:rsidRPr="007452FF">
        <w:rPr>
          <w:rFonts w:asciiTheme="minorHAnsi" w:hAnsiTheme="minorHAnsi" w:cstheme="minorHAnsi"/>
          <w:color w:val="363435"/>
          <w:spacing w:val="-1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sz w:val="22"/>
          <w:szCs w:val="22"/>
        </w:rPr>
        <w:t>b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1"/>
          <w:w w:val="94"/>
          <w:sz w:val="22"/>
          <w:szCs w:val="22"/>
        </w:rPr>
        <w:t>S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t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4"/>
          <w:w w:val="94"/>
          <w:sz w:val="22"/>
          <w:szCs w:val="22"/>
        </w:rPr>
        <w:t>ce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y</w:t>
      </w:r>
      <w:r w:rsidRPr="007452FF">
        <w:rPr>
          <w:rFonts w:asciiTheme="minorHAnsi" w:hAnsiTheme="minorHAnsi" w:cstheme="minorHAnsi"/>
          <w:color w:val="363435"/>
          <w:spacing w:val="-13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-2"/>
          <w:w w:val="94"/>
          <w:sz w:val="22"/>
          <w:szCs w:val="22"/>
        </w:rPr>
        <w:t>M</w:t>
      </w:r>
      <w:r w:rsidRPr="007452FF">
        <w:rPr>
          <w:rFonts w:asciiTheme="minorHAnsi" w:hAnsiTheme="minorHAnsi" w:cstheme="minorHAnsi"/>
          <w:color w:val="363435"/>
          <w:spacing w:val="1"/>
          <w:w w:val="94"/>
          <w:sz w:val="22"/>
          <w:szCs w:val="22"/>
        </w:rPr>
        <w:t>c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K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e</w:t>
      </w:r>
      <w:r w:rsidRPr="007452FF">
        <w:rPr>
          <w:rFonts w:asciiTheme="minorHAnsi" w:hAnsiTheme="minorHAnsi" w:cstheme="minorHAnsi"/>
          <w:color w:val="363435"/>
          <w:spacing w:val="3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pacing w:val="2"/>
          <w:w w:val="94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w w:val="94"/>
          <w:sz w:val="22"/>
          <w:szCs w:val="22"/>
        </w:rPr>
        <w:t>a</w:t>
      </w:r>
      <w:r w:rsidRPr="007452FF">
        <w:rPr>
          <w:rFonts w:asciiTheme="minorHAnsi" w:hAnsiTheme="minorHAnsi" w:cstheme="minorHAnsi"/>
          <w:color w:val="363435"/>
          <w:spacing w:val="28"/>
          <w:w w:val="94"/>
          <w:sz w:val="22"/>
          <w:szCs w:val="22"/>
        </w:rPr>
        <w:t xml:space="preserve"> </w:t>
      </w:r>
      <w:r w:rsidRPr="007452FF">
        <w:rPr>
          <w:rFonts w:asciiTheme="minorHAnsi" w:hAnsiTheme="minorHAnsi" w:cstheme="minorHAnsi"/>
          <w:color w:val="363435"/>
          <w:spacing w:val="1"/>
          <w:sz w:val="22"/>
          <w:szCs w:val="22"/>
        </w:rPr>
        <w:t>f</w:t>
      </w:r>
      <w:r w:rsidRPr="007452FF">
        <w:rPr>
          <w:rFonts w:asciiTheme="minorHAnsi" w:hAnsiTheme="minorHAnsi" w:cstheme="minorHAnsi"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r</w:t>
      </w:r>
      <w:r w:rsidRPr="007452FF">
        <w:rPr>
          <w:rFonts w:asciiTheme="minorHAnsi" w:hAnsiTheme="minorHAnsi" w:cstheme="minorHAnsi"/>
          <w:color w:val="363435"/>
          <w:spacing w:val="38"/>
          <w:sz w:val="22"/>
          <w:szCs w:val="22"/>
        </w:rPr>
        <w:t xml:space="preserve"> 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D </w:t>
      </w:r>
      <w:r w:rsidRPr="007452FF">
        <w:rPr>
          <w:rFonts w:asciiTheme="minorHAnsi" w:eastAsia="Garamond" w:hAnsiTheme="minorHAnsi" w:cstheme="minorHAnsi"/>
          <w:i/>
          <w:color w:val="363435"/>
          <w:spacing w:val="-12"/>
          <w:sz w:val="22"/>
          <w:szCs w:val="22"/>
        </w:rPr>
        <w:t>5</w:t>
      </w:r>
      <w:r w:rsidRPr="007452FF">
        <w:rPr>
          <w:rFonts w:asciiTheme="minorHAnsi" w:eastAsia="Garamond" w:hAnsiTheme="minorHAnsi" w:cstheme="minorHAnsi"/>
          <w:i/>
          <w:color w:val="363435"/>
          <w:spacing w:val="-11"/>
          <w:sz w:val="22"/>
          <w:szCs w:val="22"/>
        </w:rPr>
        <w:t>53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3 </w:t>
      </w:r>
      <w:r w:rsidRPr="007452FF">
        <w:rPr>
          <w:rFonts w:asciiTheme="minorHAnsi" w:eastAsia="Garamond" w:hAnsiTheme="minorHAnsi" w:cstheme="minorHAnsi"/>
          <w:i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h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i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l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h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y &amp; </w:t>
      </w:r>
      <w:r w:rsidRPr="007452FF">
        <w:rPr>
          <w:rFonts w:asciiTheme="minorHAnsi" w:eastAsia="Garamond" w:hAnsiTheme="minorHAnsi" w:cstheme="minorHAnsi"/>
          <w:i/>
          <w:color w:val="363435"/>
          <w:spacing w:val="-6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g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28"/>
          <w:sz w:val="22"/>
          <w:szCs w:val="22"/>
        </w:rPr>
        <w:t>g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y of </w:t>
      </w:r>
      <w:r w:rsidRPr="007452FF">
        <w:rPr>
          <w:rFonts w:asciiTheme="minorHAnsi" w:eastAsia="Garamond" w:hAnsiTheme="minorHAnsi" w:cstheme="minorHAnsi"/>
          <w:i/>
          <w:color w:val="363435"/>
          <w:spacing w:val="-5"/>
          <w:sz w:val="22"/>
          <w:szCs w:val="22"/>
        </w:rPr>
        <w:t>P</w:t>
      </w:r>
      <w:r w:rsidRPr="007452FF">
        <w:rPr>
          <w:rFonts w:asciiTheme="minorHAnsi" w:eastAsia="Garamond" w:hAnsiTheme="minorHAnsi" w:cstheme="minorHAnsi"/>
          <w:i/>
          <w:color w:val="363435"/>
          <w:spacing w:val="-2"/>
          <w:sz w:val="22"/>
          <w:szCs w:val="22"/>
        </w:rPr>
        <w:t>o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st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-s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eco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n</w:t>
      </w:r>
      <w:r w:rsidRPr="007452FF">
        <w:rPr>
          <w:rFonts w:asciiTheme="minorHAnsi" w:eastAsia="Garamond" w:hAnsiTheme="minorHAnsi" w:cstheme="minorHAnsi"/>
          <w:i/>
          <w:color w:val="363435"/>
          <w:spacing w:val="3"/>
          <w:sz w:val="22"/>
          <w:szCs w:val="22"/>
        </w:rPr>
        <w:t>d</w:t>
      </w:r>
      <w:r w:rsidRPr="007452FF">
        <w:rPr>
          <w:rFonts w:asciiTheme="minorHAnsi" w:eastAsia="Garamond" w:hAnsiTheme="minorHAnsi" w:cstheme="minorHAnsi"/>
          <w:i/>
          <w:color w:val="363435"/>
          <w:spacing w:val="2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9"/>
          <w:sz w:val="22"/>
          <w:szCs w:val="22"/>
        </w:rPr>
        <w:t>r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y V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i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s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ua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 xml:space="preserve">l 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6"/>
          <w:sz w:val="22"/>
          <w:szCs w:val="22"/>
        </w:rPr>
        <w:t>r</w:t>
      </w:r>
      <w:r w:rsidRPr="007452FF">
        <w:rPr>
          <w:rFonts w:asciiTheme="minorHAnsi" w:eastAsia="Garamond" w:hAnsiTheme="minorHAnsi" w:cstheme="minorHAnsi"/>
          <w:i/>
          <w:color w:val="363435"/>
          <w:spacing w:val="-1"/>
          <w:sz w:val="22"/>
          <w:szCs w:val="22"/>
        </w:rPr>
        <w:t>t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s E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du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c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a</w:t>
      </w:r>
      <w:r w:rsidRPr="007452FF">
        <w:rPr>
          <w:rFonts w:asciiTheme="minorHAnsi" w:eastAsia="Garamond" w:hAnsiTheme="minorHAnsi" w:cstheme="minorHAnsi"/>
          <w:i/>
          <w:color w:val="363435"/>
          <w:spacing w:val="5"/>
          <w:sz w:val="22"/>
          <w:szCs w:val="22"/>
        </w:rPr>
        <w:t>t</w:t>
      </w:r>
      <w:r w:rsidRPr="007452FF">
        <w:rPr>
          <w:rFonts w:asciiTheme="minorHAnsi" w:eastAsia="Garamond" w:hAnsiTheme="minorHAnsi" w:cstheme="minorHAnsi"/>
          <w:i/>
          <w:color w:val="363435"/>
          <w:spacing w:val="1"/>
          <w:sz w:val="22"/>
          <w:szCs w:val="22"/>
        </w:rPr>
        <w:t>io</w:t>
      </w:r>
      <w:r w:rsidRPr="007452FF">
        <w:rPr>
          <w:rFonts w:asciiTheme="minorHAnsi" w:eastAsia="Garamond" w:hAnsiTheme="minorHAnsi" w:cstheme="minorHAnsi"/>
          <w:i/>
          <w:color w:val="363435"/>
          <w:sz w:val="22"/>
          <w:szCs w:val="22"/>
        </w:rPr>
        <w:t>n</w:t>
      </w:r>
      <w:r w:rsidRPr="007452FF">
        <w:rPr>
          <w:rFonts w:asciiTheme="minorHAnsi" w:hAnsiTheme="minorHAnsi" w:cstheme="minorHAnsi"/>
          <w:color w:val="363435"/>
          <w:sz w:val="22"/>
          <w:szCs w:val="22"/>
        </w:rPr>
        <w:t>.</w:t>
      </w:r>
    </w:p>
    <w:sectPr w:rsidR="0068554A" w:rsidRPr="007452FF">
      <w:pgSz w:w="12240" w:h="15840"/>
      <w:pgMar w:top="1420" w:right="1160" w:bottom="280" w:left="1140" w:header="859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C2D4D" w14:textId="77777777" w:rsidR="009465C3" w:rsidRDefault="009465C3">
      <w:r>
        <w:separator/>
      </w:r>
    </w:p>
  </w:endnote>
  <w:endnote w:type="continuationSeparator" w:id="0">
    <w:p w14:paraId="16DA6C78" w14:textId="77777777" w:rsidR="009465C3" w:rsidRDefault="0094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B054" w14:textId="68155999" w:rsidR="0068554A" w:rsidRDefault="0068554A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71F2" w14:textId="77777777" w:rsidR="0068554A" w:rsidRDefault="0068554A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CFB7" w14:textId="77777777" w:rsidR="0068554A" w:rsidRDefault="0068554A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CA94D" w14:textId="77777777" w:rsidR="0068554A" w:rsidRDefault="009465C3">
    <w:pPr>
      <w:spacing w:line="200" w:lineRule="exact"/>
    </w:pPr>
    <w:r>
      <w:pict w14:anchorId="12C8F38E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61.55pt;margin-top:749.45pt;width:488pt;height:10pt;z-index:-251659776;mso-position-horizontal-relative:page;mso-position-vertical-relative:page" filled="f" stroked="f">
          <v:textbox inset="0,0,0,0">
            <w:txbxContent>
              <w:p w14:paraId="78E4669B" w14:textId="77777777" w:rsidR="0068554A" w:rsidRDefault="009465C3">
                <w:pPr>
                  <w:spacing w:line="180" w:lineRule="exact"/>
                  <w:ind w:left="20" w:right="-24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EAD0" w14:textId="77777777" w:rsidR="0068554A" w:rsidRDefault="009465C3">
    <w:pPr>
      <w:spacing w:line="200" w:lineRule="exact"/>
    </w:pPr>
    <w:r>
      <w:pict w14:anchorId="562C28D0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61.95pt;margin-top:737.45pt;width:488pt;height:21.3pt;z-index:-251656704;mso-position-horizontal-relative:page;mso-position-vertical-relative:page" filled="f" stroked="f">
          <v:textbox inset="0,0,0,0">
            <w:txbxContent>
              <w:p w14:paraId="2FCCCE73" w14:textId="77777777" w:rsidR="0068554A" w:rsidRDefault="009465C3">
                <w:pPr>
                  <w:spacing w:line="180" w:lineRule="exact"/>
                  <w:ind w:left="1571" w:right="1571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ylan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79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6"/>
                    <w:sz w:val="16"/>
                    <w:szCs w:val="16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88"/>
                    <w:sz w:val="16"/>
                    <w:szCs w:val="1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2"/>
                    <w:sz w:val="16"/>
                    <w:szCs w:val="16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6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Co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eg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2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6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Jo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se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7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ey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erh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f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5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te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4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4"/>
                    <w:sz w:val="16"/>
                    <w:szCs w:val="16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sz w:val="16"/>
                    <w:szCs w:val="16"/>
                  </w:rPr>
                  <w:t>re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 xml:space="preserve">r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4"/>
                    <w:sz w:val="16"/>
                    <w:szCs w:val="16"/>
                  </w:rPr>
                  <w:t>ev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0"/>
                    <w:sz w:val="16"/>
                    <w:szCs w:val="1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7"/>
                    <w:sz w:val="16"/>
                    <w:szCs w:val="16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102"/>
                    <w:sz w:val="16"/>
                    <w:szCs w:val="16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9"/>
                    <w:sz w:val="16"/>
                    <w:szCs w:val="16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104"/>
                    <w:sz w:val="16"/>
                    <w:szCs w:val="16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"/>
                    <w:w w:val="101"/>
                    <w:sz w:val="16"/>
                    <w:szCs w:val="16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106"/>
                    <w:sz w:val="16"/>
                    <w:szCs w:val="16"/>
                  </w:rPr>
                  <w:t>t</w:t>
                </w:r>
              </w:p>
              <w:p w14:paraId="5F18D01E" w14:textId="77777777" w:rsidR="0068554A" w:rsidRDefault="009465C3">
                <w:pPr>
                  <w:spacing w:before="38"/>
                  <w:ind w:left="-12" w:right="-12"/>
                  <w:jc w:val="center"/>
                  <w:rPr>
                    <w:rFonts w:ascii="Cambria" w:eastAsia="Cambria" w:hAnsi="Cambria" w:cs="Cambria"/>
                    <w:sz w:val="16"/>
                    <w:szCs w:val="16"/>
                  </w:rPr>
                </w:pP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5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1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4"/>
                    <w:w w:val="93"/>
                    <w:sz w:val="16"/>
                    <w:szCs w:val="16"/>
                  </w:rPr>
                  <w:t>4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-1"/>
                    <w:w w:val="93"/>
                    <w:sz w:val="16"/>
                    <w:szCs w:val="16"/>
                  </w:rPr>
                  <w:t>1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w w:val="93"/>
                    <w:sz w:val="16"/>
                    <w:szCs w:val="16"/>
                  </w:rPr>
                  <w:t>0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7"/>
                    <w:w w:val="93"/>
                    <w:sz w:val="16"/>
                    <w:szCs w:val="16"/>
                  </w:rPr>
                  <w:t>5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"/>
                    <w:w w:val="93"/>
                    <w:sz w:val="16"/>
                    <w:szCs w:val="16"/>
                  </w:rPr>
                  <w:t>25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3"/>
                    <w:w w:val="93"/>
                    <w:sz w:val="16"/>
                    <w:szCs w:val="16"/>
                  </w:rPr>
                  <w:t>2</w:t>
                </w:r>
                <w:r>
                  <w:rPr>
                    <w:rFonts w:ascii="Cambria" w:eastAsia="Cambria" w:hAnsi="Cambria" w:cs="Cambria"/>
                    <w:b/>
                    <w:color w:val="848688"/>
                    <w:w w:val="93"/>
                    <w:sz w:val="16"/>
                    <w:szCs w:val="16"/>
                  </w:rPr>
                  <w:t>8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20"/>
                    <w:w w:val="9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1"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rd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elo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pm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9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0"/>
                      <w:sz w:val="16"/>
                      <w:szCs w:val="16"/>
                    </w:rPr>
                    <w:t>@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mi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z w:val="16"/>
                      <w:szCs w:val="16"/>
                    </w:rPr>
                    <w:t>u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2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88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2"/>
                      <w:sz w:val="16"/>
                      <w:szCs w:val="16"/>
                    </w:rPr>
                    <w:t>u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7"/>
                      <w:sz w:val="16"/>
                      <w:szCs w:val="16"/>
                    </w:rPr>
                    <w:t>/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3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d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4"/>
                      <w:sz w:val="16"/>
                      <w:szCs w:val="16"/>
                    </w:rPr>
                    <w:t>ev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90"/>
                      <w:sz w:val="16"/>
                      <w:szCs w:val="16"/>
                    </w:rPr>
                    <w:t>l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02"/>
                      <w:sz w:val="16"/>
                      <w:szCs w:val="16"/>
                    </w:rPr>
                    <w:t>p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99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106"/>
                      <w:sz w:val="16"/>
                      <w:szCs w:val="16"/>
                    </w:rPr>
                    <w:t>t</w:t>
                  </w:r>
                </w:hyperlink>
                <w:r>
                  <w:rPr>
                    <w:rFonts w:ascii="Cambria" w:eastAsia="Cambria" w:hAnsi="Cambria" w:cs="Cambria"/>
                    <w:b/>
                    <w:color w:val="848688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848688"/>
                    <w:sz w:val="16"/>
                    <w:szCs w:val="16"/>
                  </w:rPr>
                  <w:t>-</w:t>
                </w:r>
                <w:r>
                  <w:rPr>
                    <w:rFonts w:ascii="Cambria" w:eastAsia="Cambria" w:hAnsi="Cambria" w:cs="Cambria"/>
                    <w:b/>
                    <w:color w:val="848688"/>
                    <w:spacing w:val="8"/>
                    <w:sz w:val="16"/>
                    <w:szCs w:val="16"/>
                  </w:rPr>
                  <w:t xml:space="preserve"> </w:t>
                </w:r>
                <w:hyperlink r:id="rId3">
                  <w:r>
                    <w:rPr>
                      <w:rFonts w:ascii="Cambria" w:eastAsia="Cambria" w:hAnsi="Cambria" w:cs="Cambria"/>
                      <w:b/>
                      <w:color w:val="848688"/>
                      <w:spacing w:val="6"/>
                      <w:w w:val="111"/>
                      <w:sz w:val="16"/>
                      <w:szCs w:val="16"/>
                    </w:rPr>
                    <w:t>ww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-2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111"/>
                      <w:sz w:val="16"/>
                      <w:szCs w:val="16"/>
                    </w:rPr>
                    <w:t>M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79"/>
                      <w:sz w:val="16"/>
                      <w:szCs w:val="16"/>
                    </w:rPr>
                    <w:t>I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8"/>
                      <w:w w:val="106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3"/>
                      <w:w w:val="110"/>
                      <w:sz w:val="16"/>
                      <w:szCs w:val="16"/>
                    </w:rPr>
                    <w:t>A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1"/>
                      <w:sz w:val="16"/>
                      <w:szCs w:val="16"/>
                    </w:rPr>
                    <w:t>n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4"/>
                      <w:sz w:val="16"/>
                      <w:szCs w:val="16"/>
                    </w:rPr>
                    <w:t>e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5"/>
                      <w:w w:val="106"/>
                      <w:sz w:val="16"/>
                      <w:szCs w:val="16"/>
                    </w:rPr>
                    <w:t>t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111"/>
                      <w:sz w:val="16"/>
                      <w:szCs w:val="16"/>
                    </w:rPr>
                    <w:t>w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84"/>
                      <w:sz w:val="16"/>
                      <w:szCs w:val="16"/>
                    </w:rPr>
                    <w:t>r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4"/>
                      <w:w w:val="94"/>
                      <w:sz w:val="16"/>
                      <w:szCs w:val="16"/>
                    </w:rPr>
                    <w:t>k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20"/>
                      <w:sz w:val="16"/>
                      <w:szCs w:val="16"/>
                    </w:rPr>
                    <w:t>.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1"/>
                      <w:w w:val="94"/>
                      <w:sz w:val="16"/>
                      <w:szCs w:val="16"/>
                    </w:rPr>
                    <w:t>c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spacing w:val="2"/>
                      <w:w w:val="107"/>
                      <w:sz w:val="16"/>
                      <w:szCs w:val="16"/>
                    </w:rPr>
                    <w:t>o</w:t>
                  </w:r>
                  <w:r>
                    <w:rPr>
                      <w:rFonts w:ascii="Cambria" w:eastAsia="Cambria" w:hAnsi="Cambria" w:cs="Cambria"/>
                      <w:b/>
                      <w:color w:val="848688"/>
                      <w:w w:val="99"/>
                      <w:sz w:val="16"/>
                      <w:szCs w:val="16"/>
                    </w:rPr>
                    <w:t>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5ED9" w14:textId="77777777" w:rsidR="009465C3" w:rsidRDefault="009465C3">
      <w:r>
        <w:separator/>
      </w:r>
    </w:p>
  </w:footnote>
  <w:footnote w:type="continuationSeparator" w:id="0">
    <w:p w14:paraId="5E6F258F" w14:textId="77777777" w:rsidR="009465C3" w:rsidRDefault="00946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D9EA6" w14:textId="2E58421C" w:rsidR="0068554A" w:rsidRDefault="0068554A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B407" w14:textId="77777777" w:rsidR="0068554A" w:rsidRDefault="0068554A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05FD" w14:textId="77777777" w:rsidR="0068554A" w:rsidRDefault="0068554A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02411" w14:textId="77777777" w:rsidR="0068554A" w:rsidRDefault="009465C3">
    <w:pPr>
      <w:spacing w:line="200" w:lineRule="exact"/>
    </w:pPr>
    <w:r>
      <w:pict w14:anchorId="1459ED72">
        <v:group id="_x0000_s2061" style="position:absolute;margin-left:210.75pt;margin-top:70.5pt;width:186.95pt;height:0;z-index:-251661824;mso-position-horizontal-relative:page;mso-position-vertical-relative:page" coordorigin="4215,1410" coordsize="3739,0">
          <v:shape id="_x0000_s2062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58F6E556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26.75pt;margin-top:41.75pt;width:158.5pt;height:23pt;z-index:-251660800;mso-position-horizontal-relative:page;mso-position-vertical-relative:page" filled="f" stroked="f">
          <v:textbox inset="0,0,0,0">
            <w:txbxContent>
              <w:p w14:paraId="33964041" w14:textId="77777777" w:rsidR="0068554A" w:rsidRDefault="009465C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9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3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5"/>
                    <w:sz w:val="42"/>
                    <w:szCs w:val="42"/>
                  </w:rPr>
                  <w:t>v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2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8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32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1"/>
                    <w:sz w:val="42"/>
                    <w:szCs w:val="42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E3640" w14:textId="77777777" w:rsidR="0068554A" w:rsidRDefault="009465C3">
    <w:pPr>
      <w:spacing w:line="200" w:lineRule="exact"/>
    </w:pPr>
    <w:r>
      <w:pict w14:anchorId="423443DC">
        <v:group id="_x0000_s2057" style="position:absolute;margin-left:210.75pt;margin-top:70.5pt;width:186.95pt;height:0;z-index:-251658752;mso-position-horizontal-relative:page;mso-position-vertical-relative:page" coordorigin="4215,1410" coordsize="3739,0">
          <v:shape id="_x0000_s2058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6A1C2E61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31.55pt;margin-top:41.95pt;width:348.85pt;height:23pt;z-index:-251657728;mso-position-horizontal-relative:page;mso-position-vertical-relative:page" filled="f" stroked="f">
          <v:textbox inset="0,0,0,0">
            <w:txbxContent>
              <w:p w14:paraId="7B1D6BA1" w14:textId="77777777" w:rsidR="0068554A" w:rsidRDefault="009465C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2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5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30"/>
                    <w:sz w:val="42"/>
                    <w:szCs w:val="42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38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88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36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1"/>
                    <w:sz w:val="42"/>
                    <w:szCs w:val="42"/>
                  </w:rPr>
                  <w:t>h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5"/>
                    <w:sz w:val="42"/>
                    <w:szCs w:val="42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9006" w14:textId="77777777" w:rsidR="0068554A" w:rsidRDefault="009465C3">
    <w:pPr>
      <w:spacing w:line="200" w:lineRule="exact"/>
    </w:pPr>
    <w:r>
      <w:pict w14:anchorId="77268AC7">
        <v:group id="_x0000_s2053" style="position:absolute;margin-left:210.75pt;margin-top:70.5pt;width:186.95pt;height:0;z-index:-251655680;mso-position-horizontal-relative:page;mso-position-vertical-relative:page" coordorigin="4215,1410" coordsize="3739,0">
          <v:shape id="_x0000_s2054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1CA6DE9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pt;margin-top:41.95pt;width:502.1pt;height:23pt;z-index:-251654656;mso-position-horizontal-relative:page;mso-position-vertical-relative:page" filled="f" stroked="f">
          <v:textbox inset="0,0,0,0">
            <w:txbxContent>
              <w:p w14:paraId="3049640E" w14:textId="77777777" w:rsidR="0068554A" w:rsidRDefault="009465C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7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17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17"/>
                    <w:sz w:val="42"/>
                    <w:szCs w:val="42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7"/>
                    <w:w w:val="117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li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2"/>
                    <w:w w:val="117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3"/>
                    <w:w w:val="117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17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62"/>
                    <w:w w:val="117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9"/>
                    <w:sz w:val="42"/>
                    <w:szCs w:val="42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9"/>
                    <w:sz w:val="42"/>
                    <w:szCs w:val="42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04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writi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3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29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34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art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9"/>
                    <w:sz w:val="42"/>
                    <w:szCs w:val="42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129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9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70"/>
                    <w:w w:val="129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19"/>
                    <w:sz w:val="42"/>
                    <w:szCs w:val="42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52"/>
                    <w:sz w:val="42"/>
                    <w:szCs w:val="42"/>
                  </w:rPr>
                  <w:t>t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6D4C3" w14:textId="77777777" w:rsidR="0068554A" w:rsidRDefault="009465C3">
    <w:pPr>
      <w:spacing w:line="200" w:lineRule="exact"/>
    </w:pPr>
    <w:r>
      <w:pict w14:anchorId="48B723A5">
        <v:group id="_x0000_s2050" style="position:absolute;margin-left:210.75pt;margin-top:70.5pt;width:186.95pt;height:0;z-index:-251653632;mso-position-horizontal-relative:page;mso-position-vertical-relative:page" coordorigin="4215,1410" coordsize="3739,0">
          <v:shape id="_x0000_s2051" style="position:absolute;left:4215;top:1410;width:3739;height:0" coordorigin="4215,1410" coordsize="3739,0" path="m4215,1410r3739,e" filled="f" strokecolor="#363435" strokeweight="2pt">
            <v:path arrowok="t"/>
          </v:shape>
          <w10:wrap anchorx="page" anchory="page"/>
        </v:group>
      </w:pict>
    </w:r>
    <w:r>
      <w:pict w14:anchorId="34DF5F6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9.2pt;margin-top:41.95pt;width:213.55pt;height:23pt;z-index:-251652608;mso-position-horizontal-relative:page;mso-position-vertical-relative:page" filled="f" stroked="f">
          <v:textbox inset="0,0,0,0">
            <w:txbxContent>
              <w:p w14:paraId="5CA47C44" w14:textId="77777777" w:rsidR="0068554A" w:rsidRDefault="009465C3">
                <w:pPr>
                  <w:spacing w:line="440" w:lineRule="exact"/>
                  <w:ind w:left="20" w:right="-63"/>
                  <w:rPr>
                    <w:rFonts w:ascii="Cambria" w:eastAsia="Cambria" w:hAnsi="Cambria" w:cs="Cambria"/>
                    <w:sz w:val="42"/>
                    <w:szCs w:val="42"/>
                  </w:rPr>
                </w:pPr>
                <w:r>
                  <w:rPr>
                    <w:rFonts w:ascii="Cambria" w:eastAsia="Cambria" w:hAnsi="Cambria" w:cs="Cambria"/>
                    <w:b/>
                    <w:color w:val="363435"/>
                    <w:spacing w:val="-4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25"/>
                    <w:sz w:val="42"/>
                    <w:szCs w:val="42"/>
                  </w:rPr>
                  <w:t>y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03"/>
                    <w:sz w:val="42"/>
                    <w:szCs w:val="42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8"/>
                    <w:w w:val="120"/>
                    <w:sz w:val="42"/>
                    <w:szCs w:val="42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21"/>
                    <w:sz w:val="42"/>
                    <w:szCs w:val="42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color w:val="363435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8"/>
                    <w:sz w:val="42"/>
                    <w:szCs w:val="4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6"/>
                    <w:w w:val="104"/>
                    <w:sz w:val="42"/>
                    <w:szCs w:val="42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1"/>
                    <w:w w:val="106"/>
                    <w:sz w:val="42"/>
                    <w:szCs w:val="42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5"/>
                    <w:w w:val="93"/>
                    <w:sz w:val="42"/>
                    <w:szCs w:val="42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13"/>
                    <w:w w:val="162"/>
                    <w:sz w:val="42"/>
                    <w:szCs w:val="42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0"/>
                    <w:w w:val="134"/>
                    <w:sz w:val="42"/>
                    <w:szCs w:val="42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color w:val="363435"/>
                    <w:spacing w:val="-3"/>
                    <w:w w:val="152"/>
                    <w:sz w:val="42"/>
                    <w:szCs w:val="42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color w:val="363435"/>
                    <w:w w:val="104"/>
                    <w:sz w:val="42"/>
                    <w:szCs w:val="42"/>
                  </w:rPr>
                  <w:t>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7052A"/>
    <w:multiLevelType w:val="multilevel"/>
    <w:tmpl w:val="B9A6AA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54A"/>
    <w:rsid w:val="0068554A"/>
    <w:rsid w:val="007452FF"/>
    <w:rsid w:val="0094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6244D2FD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mailto:dbowser@mica.edu" TargetMode="Externa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yperlink" Target="http://www.mica.edu/LR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mica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CAnetwork.com" TargetMode="External"/><Relationship Id="rId2" Type="http://schemas.openxmlformats.org/officeDocument/2006/relationships/hyperlink" Target="http://www.mica.edu/careerdevelopment" TargetMode="External"/><Relationship Id="rId1" Type="http://schemas.openxmlformats.org/officeDocument/2006/relationships/hyperlink" Target="mailto:careerdevelopment@mic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3428</Words>
  <Characters>19543</Characters>
  <Application>Microsoft Office Word</Application>
  <DocSecurity>0</DocSecurity>
  <Lines>162</Lines>
  <Paragraphs>45</Paragraphs>
  <ScaleCrop>false</ScaleCrop>
  <Company/>
  <LinksUpToDate>false</LinksUpToDate>
  <CharactersWithSpaces>22926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2021-05-31T11:40:00Z</dcterms:created>
  <dcterms:modified xsi:type="dcterms:W3CDTF">2021-05-31T11:43:00Z</dcterms:modified>
</cp:coreProperties>
</file>